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9B20F" w14:textId="77777777" w:rsidR="00864D16" w:rsidRPr="00E90FE5" w:rsidRDefault="00864D16" w:rsidP="000800CA">
      <w:pPr>
        <w:rPr>
          <w:sz w:val="28"/>
          <w:szCs w:val="28"/>
        </w:rPr>
      </w:pPr>
    </w:p>
    <w:p w14:paraId="0ED00DA1" w14:textId="77777777" w:rsidR="00146075" w:rsidRPr="00E90FE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EA78758" w14:textId="77777777" w:rsidR="00146075" w:rsidRPr="00E90FE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5C001B1A" w14:textId="77777777" w:rsidR="00146075" w:rsidRPr="00E90FE5" w:rsidRDefault="00146075" w:rsidP="00146075">
      <w:pPr>
        <w:jc w:val="center"/>
        <w:rPr>
          <w:sz w:val="28"/>
          <w:szCs w:val="28"/>
        </w:rPr>
      </w:pPr>
    </w:p>
    <w:p w14:paraId="0B1C9003" w14:textId="77777777" w:rsidR="00146075" w:rsidRPr="00E90FE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61CD7537" w14:textId="77777777" w:rsidR="00146075" w:rsidRPr="00E90FE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2216ACAD" w14:textId="77777777" w:rsidR="00146075" w:rsidRPr="00E90FE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5AEB3FB0" w14:textId="77777777" w:rsidR="00146075" w:rsidRPr="00E90FE5" w:rsidRDefault="00146075" w:rsidP="00146075">
      <w:pPr>
        <w:jc w:val="center"/>
        <w:rPr>
          <w:sz w:val="28"/>
          <w:szCs w:val="28"/>
        </w:rPr>
      </w:pPr>
    </w:p>
    <w:p w14:paraId="0DF730C9" w14:textId="77777777" w:rsidR="0014607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5F174D6F" w14:textId="77777777" w:rsidR="00146075" w:rsidRPr="001E0079" w:rsidRDefault="00146075" w:rsidP="0014607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1C0280EE" w14:textId="77777777" w:rsidR="00146075" w:rsidRDefault="00146075" w:rsidP="00146075">
      <w:pPr>
        <w:jc w:val="center"/>
        <w:rPr>
          <w:sz w:val="28"/>
          <w:szCs w:val="28"/>
        </w:rPr>
      </w:pPr>
    </w:p>
    <w:p w14:paraId="2718E9A1" w14:textId="77777777" w:rsidR="00146075" w:rsidRDefault="00146075" w:rsidP="00146075">
      <w:pPr>
        <w:rPr>
          <w:sz w:val="28"/>
          <w:szCs w:val="28"/>
        </w:rPr>
      </w:pPr>
    </w:p>
    <w:p w14:paraId="01C77DB0" w14:textId="77777777" w:rsidR="00146075" w:rsidRDefault="00146075" w:rsidP="00146075">
      <w:pPr>
        <w:jc w:val="center"/>
        <w:rPr>
          <w:sz w:val="28"/>
          <w:szCs w:val="28"/>
        </w:rPr>
      </w:pPr>
    </w:p>
    <w:p w14:paraId="5D2D8541" w14:textId="77777777" w:rsidR="00146075" w:rsidRDefault="00146075" w:rsidP="0014607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365DF0EC" w14:textId="77777777" w:rsidR="00146075" w:rsidRDefault="00146075" w:rsidP="0014607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4CF06433" w14:textId="77777777" w:rsidR="00146075" w:rsidRDefault="00146075" w:rsidP="0014607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3D40E9E5" w14:textId="77777777" w:rsidR="00146075" w:rsidRDefault="00146075" w:rsidP="0014607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7E59C935" w14:textId="6A986C8D" w:rsidR="00146075" w:rsidRPr="00E90FE5" w:rsidRDefault="00146075" w:rsidP="00146075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«</w:t>
      </w:r>
      <w:r w:rsidR="00B75C6B">
        <w:rPr>
          <w:color w:val="000000"/>
          <w:sz w:val="28"/>
          <w:szCs w:val="28"/>
          <w:lang w:bidi="ru-RU"/>
        </w:rPr>
        <w:t>23</w:t>
      </w:r>
      <w:r>
        <w:rPr>
          <w:color w:val="000000"/>
          <w:sz w:val="28"/>
          <w:szCs w:val="28"/>
          <w:lang w:bidi="ru-RU"/>
        </w:rPr>
        <w:t xml:space="preserve">» </w:t>
      </w:r>
      <w:r w:rsidR="00B75C6B">
        <w:rPr>
          <w:color w:val="000000"/>
          <w:sz w:val="28"/>
          <w:szCs w:val="28"/>
          <w:lang w:bidi="ru-RU"/>
        </w:rPr>
        <w:t xml:space="preserve">мая </w:t>
      </w:r>
      <w:r>
        <w:rPr>
          <w:color w:val="000000"/>
          <w:sz w:val="28"/>
          <w:szCs w:val="28"/>
          <w:lang w:bidi="ru-RU"/>
        </w:rPr>
        <w:t>2023 г.</w:t>
      </w:r>
    </w:p>
    <w:p w14:paraId="55890059" w14:textId="77777777" w:rsidR="00146075" w:rsidRDefault="00146075" w:rsidP="00146075">
      <w:pPr>
        <w:rPr>
          <w:b/>
          <w:sz w:val="28"/>
          <w:szCs w:val="28"/>
        </w:rPr>
      </w:pPr>
    </w:p>
    <w:p w14:paraId="03DF272F" w14:textId="77777777" w:rsidR="00146075" w:rsidRDefault="00146075" w:rsidP="00146075">
      <w:pPr>
        <w:rPr>
          <w:b/>
          <w:sz w:val="28"/>
          <w:szCs w:val="28"/>
        </w:rPr>
      </w:pPr>
    </w:p>
    <w:p w14:paraId="22EEE92D" w14:textId="77777777" w:rsidR="00146075" w:rsidRDefault="00146075" w:rsidP="00146075">
      <w:pPr>
        <w:rPr>
          <w:b/>
          <w:sz w:val="28"/>
          <w:szCs w:val="28"/>
        </w:rPr>
      </w:pPr>
    </w:p>
    <w:p w14:paraId="4274388B" w14:textId="77777777" w:rsidR="00146075" w:rsidRPr="00E90FE5" w:rsidRDefault="00146075" w:rsidP="00146075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7FA9F420" w14:textId="77777777" w:rsidR="00146075" w:rsidRPr="00E90FE5" w:rsidRDefault="00146075" w:rsidP="00146075">
      <w:pPr>
        <w:jc w:val="center"/>
        <w:rPr>
          <w:sz w:val="28"/>
          <w:szCs w:val="28"/>
        </w:rPr>
      </w:pPr>
    </w:p>
    <w:p w14:paraId="36076257" w14:textId="77777777" w:rsidR="00146075" w:rsidRPr="00E90FE5" w:rsidRDefault="00146075" w:rsidP="00146075">
      <w:pPr>
        <w:jc w:val="center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ТЕХНОЛОГИЧЕСКОЕ ПРЕДПРИНИМАТЕЛЬСТВО</w:t>
      </w:r>
    </w:p>
    <w:p w14:paraId="5454810A" w14:textId="77777777" w:rsidR="00146075" w:rsidRPr="00E90FE5" w:rsidRDefault="00146075" w:rsidP="00146075">
      <w:pPr>
        <w:jc w:val="center"/>
        <w:rPr>
          <w:sz w:val="28"/>
          <w:szCs w:val="28"/>
        </w:rPr>
      </w:pPr>
    </w:p>
    <w:p w14:paraId="48E749E1" w14:textId="77777777" w:rsidR="00146075" w:rsidRPr="00E90FE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6C0A1022" w14:textId="77777777" w:rsidR="00146075" w:rsidRPr="00E90FE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5919C88F" w14:textId="77777777" w:rsidR="00146075" w:rsidRPr="00E90FE5" w:rsidRDefault="00146075" w:rsidP="0014607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4D2FF87B" w14:textId="77777777" w:rsidR="00146075" w:rsidRPr="00707D88" w:rsidRDefault="00146075" w:rsidP="00146075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Pr="00E90FE5">
        <w:rPr>
          <w:sz w:val="28"/>
          <w:szCs w:val="28"/>
        </w:rPr>
        <w:t xml:space="preserve"> </w:t>
      </w:r>
      <w:r w:rsidRPr="00707D88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707D88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707D88">
        <w:rPr>
          <w:sz w:val="28"/>
          <w:szCs w:val="28"/>
        </w:rPr>
        <w:t>»</w:t>
      </w:r>
    </w:p>
    <w:p w14:paraId="4E4F1354" w14:textId="77777777" w:rsidR="00146075" w:rsidRPr="00707D88" w:rsidRDefault="00146075" w:rsidP="001460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«Управление продуктом» </w:t>
      </w:r>
    </w:p>
    <w:p w14:paraId="261DEFCB" w14:textId="77777777" w:rsidR="00146075" w:rsidRPr="001B4366" w:rsidRDefault="00146075" w:rsidP="00146075">
      <w:pPr>
        <w:jc w:val="center"/>
        <w:rPr>
          <w:sz w:val="28"/>
          <w:szCs w:val="28"/>
        </w:rPr>
      </w:pPr>
    </w:p>
    <w:p w14:paraId="65851210" w14:textId="77777777" w:rsidR="00146075" w:rsidRPr="001B4366" w:rsidRDefault="00146075" w:rsidP="00146075">
      <w:pPr>
        <w:jc w:val="center"/>
        <w:rPr>
          <w:sz w:val="28"/>
          <w:szCs w:val="28"/>
        </w:rPr>
      </w:pPr>
    </w:p>
    <w:p w14:paraId="3D12EF6A" w14:textId="77777777" w:rsidR="00146075" w:rsidRPr="00920CC3" w:rsidRDefault="00146075" w:rsidP="00146075">
      <w:pPr>
        <w:ind w:right="-2"/>
        <w:jc w:val="center"/>
        <w:rPr>
          <w:i/>
          <w:iCs/>
          <w:sz w:val="28"/>
          <w:szCs w:val="28"/>
        </w:rPr>
      </w:pPr>
      <w:r w:rsidRPr="00920CC3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1A779C2A" w14:textId="77777777" w:rsidR="00146075" w:rsidRPr="00920CC3" w:rsidRDefault="00146075" w:rsidP="00146075">
      <w:pPr>
        <w:ind w:right="-2"/>
        <w:jc w:val="center"/>
        <w:rPr>
          <w:i/>
          <w:iCs/>
          <w:sz w:val="28"/>
          <w:szCs w:val="28"/>
        </w:rPr>
      </w:pPr>
      <w:r w:rsidRPr="00920CC3">
        <w:rPr>
          <w:i/>
          <w:iCs/>
          <w:sz w:val="28"/>
          <w:szCs w:val="28"/>
        </w:rPr>
        <w:t>(протокол № 31 от   16.05.2023г.)</w:t>
      </w:r>
    </w:p>
    <w:p w14:paraId="79AEA4E3" w14:textId="77777777" w:rsidR="00146075" w:rsidRPr="00920CC3" w:rsidRDefault="00146075" w:rsidP="00146075">
      <w:pPr>
        <w:ind w:right="-2"/>
        <w:jc w:val="center"/>
        <w:rPr>
          <w:i/>
          <w:iCs/>
          <w:sz w:val="28"/>
          <w:szCs w:val="28"/>
        </w:rPr>
      </w:pPr>
      <w:r w:rsidRPr="00920CC3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3BF88A0F" w14:textId="77777777" w:rsidR="00146075" w:rsidRPr="00920CC3" w:rsidRDefault="00146075" w:rsidP="00146075">
      <w:pPr>
        <w:ind w:right="-2"/>
        <w:jc w:val="center"/>
        <w:rPr>
          <w:i/>
          <w:iCs/>
          <w:sz w:val="28"/>
          <w:szCs w:val="28"/>
        </w:rPr>
      </w:pPr>
      <w:r w:rsidRPr="00920CC3">
        <w:rPr>
          <w:i/>
          <w:iCs/>
          <w:sz w:val="28"/>
          <w:szCs w:val="28"/>
        </w:rPr>
        <w:t>(протокол № 15 от 17.04.2023г.)</w:t>
      </w:r>
    </w:p>
    <w:p w14:paraId="48D52303" w14:textId="5C0C6AC4" w:rsidR="00146075" w:rsidRDefault="00146075" w:rsidP="00146075">
      <w:pPr>
        <w:rPr>
          <w:sz w:val="28"/>
          <w:szCs w:val="28"/>
        </w:rPr>
      </w:pPr>
    </w:p>
    <w:p w14:paraId="6368B9C4" w14:textId="77777777" w:rsidR="00146075" w:rsidRPr="00E90FE5" w:rsidRDefault="00146075" w:rsidP="00146075">
      <w:pPr>
        <w:rPr>
          <w:sz w:val="28"/>
          <w:szCs w:val="28"/>
        </w:rPr>
      </w:pPr>
    </w:p>
    <w:p w14:paraId="33AD0175" w14:textId="77777777" w:rsidR="00146075" w:rsidRPr="00E90FE5" w:rsidRDefault="00146075" w:rsidP="00146075">
      <w:pPr>
        <w:rPr>
          <w:sz w:val="28"/>
          <w:szCs w:val="28"/>
        </w:rPr>
      </w:pPr>
    </w:p>
    <w:p w14:paraId="0F1DB767" w14:textId="77777777" w:rsidR="00146075" w:rsidRPr="00E90FE5" w:rsidRDefault="00146075" w:rsidP="0014607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32316E80" w14:textId="77777777" w:rsidR="00A75FE4" w:rsidRPr="00E90FE5" w:rsidRDefault="00A75FE4" w:rsidP="005C6616">
      <w:pPr>
        <w:jc w:val="center"/>
        <w:rPr>
          <w:sz w:val="28"/>
          <w:szCs w:val="28"/>
        </w:rPr>
      </w:pPr>
    </w:p>
    <w:p w14:paraId="669CAAB8" w14:textId="4C36E272" w:rsidR="00135E4C" w:rsidRDefault="00135E4C" w:rsidP="005C6616">
      <w:pPr>
        <w:rPr>
          <w:b/>
          <w:sz w:val="28"/>
          <w:szCs w:val="28"/>
        </w:rPr>
      </w:pPr>
    </w:p>
    <w:p w14:paraId="709A0B80" w14:textId="1680045D" w:rsidR="00146075" w:rsidRDefault="00146075" w:rsidP="005C6616">
      <w:pPr>
        <w:rPr>
          <w:b/>
          <w:sz w:val="28"/>
          <w:szCs w:val="28"/>
        </w:rPr>
      </w:pPr>
    </w:p>
    <w:p w14:paraId="11763808" w14:textId="661E620A" w:rsidR="00146075" w:rsidRDefault="00146075" w:rsidP="005C6616">
      <w:pPr>
        <w:rPr>
          <w:b/>
          <w:sz w:val="28"/>
          <w:szCs w:val="28"/>
        </w:rPr>
      </w:pPr>
    </w:p>
    <w:p w14:paraId="7051936D" w14:textId="77777777" w:rsidR="00146075" w:rsidRDefault="00146075" w:rsidP="005C6616">
      <w:pPr>
        <w:rPr>
          <w:b/>
          <w:sz w:val="28"/>
          <w:szCs w:val="28"/>
        </w:rPr>
      </w:pPr>
    </w:p>
    <w:p w14:paraId="081D9F23" w14:textId="3D685549" w:rsidR="00F04542" w:rsidRDefault="00F04542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Содержание</w:t>
      </w:r>
    </w:p>
    <w:p w14:paraId="4304D6DC" w14:textId="77777777" w:rsidR="00CE73B4" w:rsidRDefault="00CE73B4" w:rsidP="005C6616">
      <w:pPr>
        <w:rPr>
          <w:b/>
          <w:sz w:val="28"/>
          <w:szCs w:val="28"/>
        </w:rPr>
      </w:pPr>
    </w:p>
    <w:sdt>
      <w:sdtPr>
        <w:rPr>
          <w:rFonts w:ascii="Times New Roman" w:hAnsi="Times New Roman"/>
          <w:color w:val="auto"/>
          <w:sz w:val="24"/>
          <w:szCs w:val="24"/>
        </w:rPr>
        <w:id w:val="-10513822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2E59A0D" w14:textId="6859D10C" w:rsidR="007E5B62" w:rsidRPr="00526CC0" w:rsidRDefault="007E5B62">
          <w:pPr>
            <w:pStyle w:val="afa"/>
            <w:rPr>
              <w:color w:val="FF0000"/>
            </w:rPr>
          </w:pPr>
        </w:p>
        <w:p w14:paraId="49894A3E" w14:textId="11F41FB4" w:rsidR="004E364D" w:rsidRDefault="007E5B6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526CC0">
            <w:rPr>
              <w:color w:val="FF0000"/>
            </w:rPr>
            <w:fldChar w:fldCharType="begin"/>
          </w:r>
          <w:r w:rsidRPr="00526CC0">
            <w:rPr>
              <w:color w:val="FF0000"/>
            </w:rPr>
            <w:instrText xml:space="preserve"> TOC \o "1-3" \h \z \u </w:instrText>
          </w:r>
          <w:r w:rsidRPr="00526CC0">
            <w:rPr>
              <w:color w:val="FF0000"/>
            </w:rPr>
            <w:fldChar w:fldCharType="separate"/>
          </w:r>
          <w:hyperlink w:anchor="_Toc141178336" w:history="1">
            <w:r w:rsidR="004E364D" w:rsidRPr="00C3555F">
              <w:rPr>
                <w:rStyle w:val="af1"/>
                <w:noProof/>
              </w:rPr>
              <w:t>1. Наименование дисциплины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_Toc141178336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3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32F211FA" w14:textId="67462829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37" w:history="1">
            <w:r w:rsidR="004E364D" w:rsidRPr="00C3555F">
              <w:rPr>
                <w:rStyle w:val="af1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_Toc141178337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3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0BA87B6A" w14:textId="445233C4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38" w:history="1">
            <w:r w:rsidR="004E364D" w:rsidRPr="00C3555F">
              <w:rPr>
                <w:rStyle w:val="af1"/>
                <w:noProof/>
              </w:rPr>
              <w:t>3. Место дисциплины в структуре образовательной программы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_Toc141178338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4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599351F2" w14:textId="70C1D572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39" w:history="1">
            <w:r w:rsidR="004E364D" w:rsidRPr="00C3555F">
              <w:rPr>
                <w:rStyle w:val="af1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_Toc141178339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5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03BB92D9" w14:textId="22804C82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0" w:history="1">
            <w:r w:rsidR="004E364D" w:rsidRPr="00C3555F">
              <w:rPr>
                <w:rStyle w:val="af1"/>
                <w:noProof/>
              </w:rPr>
              <w:t>5.1. Содержание дисциплины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_Toc141178340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5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4DFD51D1" w14:textId="2A43419B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1" w:history="1">
            <w:r w:rsidR="004E364D" w:rsidRPr="00C3555F">
              <w:rPr>
                <w:rStyle w:val="af1"/>
                <w:noProof/>
              </w:rPr>
              <w:t>5.2. Учебно-тематический план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_Toc141178341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7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0A38A79B" w14:textId="686FCDFF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2" w:history="1">
            <w:r w:rsidR="004E364D" w:rsidRPr="00C3555F">
              <w:rPr>
                <w:rStyle w:val="af1"/>
                <w:noProof/>
              </w:rPr>
              <w:t>5.3. Содержание практических и семинарских занятий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_Toc141178342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8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3A828F45" w14:textId="6D8C7DE3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3" w:history="1">
            <w:r w:rsidR="004E364D" w:rsidRPr="00C3555F">
              <w:rPr>
                <w:rStyle w:val="af1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_Toc141178343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10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3DBF191E" w14:textId="4D582E76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4" w:history="1">
            <w:r w:rsidR="004E364D" w:rsidRPr="00C3555F">
              <w:rPr>
                <w:rStyle w:val="af1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_Toc141178344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10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67335F93" w14:textId="6528FEB5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5" w:history="1">
            <w:r w:rsidR="004E364D" w:rsidRPr="00C3555F">
              <w:rPr>
                <w:rStyle w:val="af1"/>
                <w:noProof/>
              </w:rPr>
              <w:t>6.2. Перечень вопросов, заданий, тем для подготовки к текущему контролю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_Toc141178345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12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38E675C6" w14:textId="15C4D518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6" w:history="1">
            <w:r w:rsidR="004E364D" w:rsidRPr="00C3555F">
              <w:rPr>
                <w:rStyle w:val="af1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_Toc141178346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16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7C4111EE" w14:textId="3E95B61A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7" w:history="1">
            <w:r w:rsidR="004E364D" w:rsidRPr="00C3555F">
              <w:rPr>
                <w:rStyle w:val="af1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_Toc141178347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19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6759D1F7" w14:textId="6425DC27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8" w:history="1">
            <w:r w:rsidR="004E364D" w:rsidRPr="005E1093">
              <w:rPr>
                <w:rStyle w:val="af1"/>
                <w:bCs/>
                <w:noProof/>
                <w:kern w:val="36"/>
              </w:rPr>
              <w:t>9. «Перечень ресурсов информационно-телекоммуникационной сети «Интернет», необходимых для освоения дисциплины»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_Toc141178348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21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7BD8F054" w14:textId="3667CCDF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49" w:history="1">
            <w:r w:rsidR="004E364D" w:rsidRPr="00C3555F">
              <w:rPr>
                <w:rStyle w:val="af1"/>
                <w:noProof/>
              </w:rPr>
              <w:t>10. Методические указания для обучающихся по освоению дисциплины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_Toc141178349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21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4C88D388" w14:textId="19439C8A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50" w:history="1">
            <w:r w:rsidR="004E364D" w:rsidRPr="005E1093">
              <w:rPr>
                <w:rStyle w:val="af1"/>
                <w:rFonts w:eastAsia="Calibri"/>
                <w:bCs/>
                <w:noProof/>
                <w:kern w:val="2"/>
              </w:rPr>
              <w:t>11. 1. Комплект лицензионного программного обеспечения: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_Toc141178350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26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3827DC8D" w14:textId="1F282299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51" w:history="1">
            <w:r w:rsidR="004E364D" w:rsidRPr="00C3555F">
              <w:rPr>
                <w:rStyle w:val="af1"/>
                <w:rFonts w:eastAsia="Calibri"/>
                <w:bCs/>
                <w:noProof/>
                <w:kern w:val="2"/>
                <w:lang w:val="en-US"/>
              </w:rPr>
              <w:t>1. Windows, Microsoft Office.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_Toc141178351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26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6C44E663" w14:textId="61A47D0B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52" w:history="1">
            <w:r w:rsidR="004E364D" w:rsidRPr="00C3555F">
              <w:rPr>
                <w:rStyle w:val="af1"/>
                <w:rFonts w:eastAsia="Calibri"/>
                <w:bCs/>
                <w:noProof/>
                <w:kern w:val="2"/>
                <w:lang w:val="en-US"/>
              </w:rPr>
              <w:t xml:space="preserve">2. </w:t>
            </w:r>
            <w:r w:rsidR="004E364D" w:rsidRPr="00C3555F">
              <w:rPr>
                <w:rStyle w:val="af1"/>
                <w:rFonts w:eastAsia="Calibri"/>
                <w:bCs/>
                <w:noProof/>
                <w:kern w:val="2"/>
              </w:rPr>
              <w:t>Антивирус</w:t>
            </w:r>
            <w:r w:rsidR="004E364D" w:rsidRPr="00C3555F">
              <w:rPr>
                <w:rStyle w:val="af1"/>
                <w:rFonts w:eastAsia="Calibri"/>
                <w:bCs/>
                <w:noProof/>
                <w:kern w:val="2"/>
                <w:lang w:val="en-US"/>
              </w:rPr>
              <w:t xml:space="preserve"> Kaspersky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_Toc141178352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26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2A4743A6" w14:textId="476F0EF5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53" w:history="1">
            <w:r w:rsidR="004E364D" w:rsidRPr="005E1093">
              <w:rPr>
                <w:rStyle w:val="af1"/>
                <w:rFonts w:eastAsia="Calibri"/>
                <w:bCs/>
                <w:noProof/>
                <w:kern w:val="2"/>
                <w:lang w:val="en-US"/>
              </w:rPr>
              <w:t xml:space="preserve">11.2. </w:t>
            </w:r>
            <w:r w:rsidR="004E364D" w:rsidRPr="005E1093">
              <w:rPr>
                <w:rStyle w:val="af1"/>
                <w:rFonts w:eastAsia="Calibri"/>
                <w:bCs/>
                <w:noProof/>
                <w:kern w:val="2"/>
              </w:rPr>
              <w:t>Современные профессиональные базы данных и информационные справочные системы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_Toc141178353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26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0AFB0F80" w14:textId="19B7C309" w:rsidR="004E364D" w:rsidRDefault="00A43212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1178354" w:history="1">
            <w:r w:rsidR="004E364D" w:rsidRPr="00C3555F">
              <w:rPr>
                <w:rStyle w:val="af1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E364D">
              <w:rPr>
                <w:noProof/>
                <w:webHidden/>
              </w:rPr>
              <w:tab/>
            </w:r>
            <w:r w:rsidR="004E364D">
              <w:rPr>
                <w:noProof/>
                <w:webHidden/>
              </w:rPr>
              <w:fldChar w:fldCharType="begin"/>
            </w:r>
            <w:r w:rsidR="004E364D">
              <w:rPr>
                <w:noProof/>
                <w:webHidden/>
              </w:rPr>
              <w:instrText xml:space="preserve"> PAGEREF _Toc141178354 \h </w:instrText>
            </w:r>
            <w:r w:rsidR="004E364D">
              <w:rPr>
                <w:noProof/>
                <w:webHidden/>
              </w:rPr>
            </w:r>
            <w:r w:rsidR="004E364D">
              <w:rPr>
                <w:noProof/>
                <w:webHidden/>
              </w:rPr>
              <w:fldChar w:fldCharType="separate"/>
            </w:r>
            <w:r w:rsidR="004E364D">
              <w:rPr>
                <w:noProof/>
                <w:webHidden/>
              </w:rPr>
              <w:t>27</w:t>
            </w:r>
            <w:r w:rsidR="004E364D">
              <w:rPr>
                <w:noProof/>
                <w:webHidden/>
              </w:rPr>
              <w:fldChar w:fldCharType="end"/>
            </w:r>
          </w:hyperlink>
        </w:p>
        <w:p w14:paraId="0D53961B" w14:textId="5CE7F405" w:rsidR="007E5B62" w:rsidRDefault="007E5B62">
          <w:r w:rsidRPr="00526CC0">
            <w:rPr>
              <w:b/>
              <w:bCs/>
              <w:color w:val="FF0000"/>
            </w:rPr>
            <w:fldChar w:fldCharType="end"/>
          </w:r>
        </w:p>
      </w:sdtContent>
    </w:sdt>
    <w:p w14:paraId="79B9A401" w14:textId="77777777" w:rsidR="00F04542" w:rsidRPr="00E90FE5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1D5ABE1" w14:textId="77777777" w:rsidR="00F04542" w:rsidRPr="00E90FE5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end"/>
      </w: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0AA9E307" w14:textId="56093F8D" w:rsidR="00F04542" w:rsidRDefault="00382311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fldChar w:fldCharType="end"/>
      </w:r>
    </w:p>
    <w:p w14:paraId="3BD7F7B0" w14:textId="0306912E" w:rsidR="00B63007" w:rsidRDefault="00B63007" w:rsidP="005C6616">
      <w:pPr>
        <w:rPr>
          <w:sz w:val="28"/>
          <w:szCs w:val="28"/>
        </w:rPr>
      </w:pPr>
      <w:bookmarkStart w:id="0" w:name="_GoBack"/>
      <w:bookmarkEnd w:id="0"/>
    </w:p>
    <w:p w14:paraId="2DFC4244" w14:textId="77777777" w:rsidR="00B63007" w:rsidRPr="00E90FE5" w:rsidRDefault="00B63007" w:rsidP="005C6616">
      <w:pPr>
        <w:rPr>
          <w:sz w:val="28"/>
          <w:szCs w:val="28"/>
        </w:rPr>
      </w:pPr>
    </w:p>
    <w:p w14:paraId="20A961F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" w:name="_Toc398508615"/>
      <w:bookmarkStart w:id="2" w:name="_Toc398508637"/>
      <w:bookmarkStart w:id="3" w:name="_Toc398508889"/>
      <w:bookmarkStart w:id="4" w:name="_Toc419454614"/>
      <w:bookmarkStart w:id="5" w:name="_Toc419543222"/>
      <w:bookmarkStart w:id="6" w:name="_Toc141178336"/>
      <w:r w:rsidRPr="00CE73B4">
        <w:rPr>
          <w:sz w:val="28"/>
          <w:szCs w:val="28"/>
        </w:rPr>
        <w:lastRenderedPageBreak/>
        <w:t xml:space="preserve">1. </w:t>
      </w:r>
      <w:bookmarkEnd w:id="1"/>
      <w:bookmarkEnd w:id="2"/>
      <w:bookmarkEnd w:id="3"/>
      <w:r w:rsidRPr="00CE73B4">
        <w:rPr>
          <w:sz w:val="28"/>
          <w:szCs w:val="28"/>
        </w:rPr>
        <w:t>Наименование дисциплины</w:t>
      </w:r>
      <w:bookmarkEnd w:id="4"/>
      <w:bookmarkEnd w:id="5"/>
      <w:bookmarkEnd w:id="6"/>
    </w:p>
    <w:p w14:paraId="1D1FC6F4" w14:textId="47574DD5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26069D" w:rsidRPr="00E90FE5">
        <w:rPr>
          <w:sz w:val="28"/>
          <w:szCs w:val="28"/>
        </w:rPr>
        <w:t>Технологическое предпринимательство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99F9586" w14:textId="77777777" w:rsidR="006E0BA9" w:rsidRPr="00CE73B4" w:rsidRDefault="006E0BA9" w:rsidP="005C4663">
      <w:pPr>
        <w:pStyle w:val="1"/>
        <w:spacing w:line="360" w:lineRule="auto"/>
        <w:jc w:val="both"/>
        <w:rPr>
          <w:sz w:val="28"/>
          <w:szCs w:val="28"/>
        </w:rPr>
      </w:pPr>
      <w:bookmarkStart w:id="7" w:name="_Toc141178337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</w:p>
    <w:p w14:paraId="5A382E2A" w14:textId="77777777" w:rsidR="00E20D42" w:rsidRDefault="00E20D42" w:rsidP="00003463">
      <w:pPr>
        <w:spacing w:line="360" w:lineRule="auto"/>
        <w:rPr>
          <w:sz w:val="28"/>
          <w:szCs w:val="28"/>
        </w:rPr>
      </w:pPr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2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315"/>
        <w:gridCol w:w="2693"/>
        <w:gridCol w:w="3491"/>
      </w:tblGrid>
      <w:tr w:rsidR="006E0BA9" w:rsidRPr="00106AC1" w14:paraId="266F054D" w14:textId="77777777" w:rsidTr="005C4663">
        <w:tc>
          <w:tcPr>
            <w:tcW w:w="775" w:type="pct"/>
            <w:shd w:val="clear" w:color="auto" w:fill="auto"/>
          </w:tcPr>
          <w:p w14:paraId="6B081A94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bookmarkStart w:id="8" w:name="_Hlk134988713"/>
            <w:r w:rsidRPr="00106AC1">
              <w:rPr>
                <w:lang w:eastAsia="en-US"/>
              </w:rPr>
              <w:t>Код компетенции</w:t>
            </w:r>
          </w:p>
        </w:tc>
        <w:tc>
          <w:tcPr>
            <w:tcW w:w="1151" w:type="pct"/>
            <w:shd w:val="clear" w:color="auto" w:fill="auto"/>
          </w:tcPr>
          <w:p w14:paraId="30F09421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Наименование компетенции</w:t>
            </w:r>
          </w:p>
        </w:tc>
        <w:tc>
          <w:tcPr>
            <w:tcW w:w="1339" w:type="pct"/>
            <w:shd w:val="clear" w:color="auto" w:fill="auto"/>
          </w:tcPr>
          <w:p w14:paraId="186F9347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1735" w:type="pct"/>
            <w:shd w:val="clear" w:color="auto" w:fill="auto"/>
          </w:tcPr>
          <w:p w14:paraId="0B71C3BE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F7E8D" w:rsidRPr="00106AC1" w14:paraId="65FD0549" w14:textId="77777777" w:rsidTr="005C4663">
        <w:tc>
          <w:tcPr>
            <w:tcW w:w="775" w:type="pct"/>
            <w:shd w:val="clear" w:color="auto" w:fill="auto"/>
          </w:tcPr>
          <w:p w14:paraId="6BADB9BF" w14:textId="415B20D9" w:rsidR="005F7E8D" w:rsidRPr="005F7E8D" w:rsidRDefault="005F7E8D" w:rsidP="005F7E8D">
            <w:r w:rsidRPr="00C16E52">
              <w:rPr>
                <w:rFonts w:eastAsia="Calibri"/>
              </w:rPr>
              <w:t>ПКП-3</w:t>
            </w:r>
          </w:p>
        </w:tc>
        <w:tc>
          <w:tcPr>
            <w:tcW w:w="1151" w:type="pct"/>
            <w:shd w:val="clear" w:color="auto" w:fill="auto"/>
          </w:tcPr>
          <w:p w14:paraId="02BBD1F8" w14:textId="2D82A101" w:rsidR="005F7E8D" w:rsidRPr="005F7E8D" w:rsidRDefault="005F7E8D" w:rsidP="005F7E8D">
            <w:r w:rsidRPr="00C16E52">
              <w:rPr>
                <w:rFonts w:eastAsia="Calibri"/>
              </w:rPr>
              <w:t>Способность рассчитывать юнит-экономику продукта, разрабатывать требования к продукту и план развития продукта</w:t>
            </w:r>
          </w:p>
        </w:tc>
        <w:tc>
          <w:tcPr>
            <w:tcW w:w="1339" w:type="pct"/>
            <w:shd w:val="clear" w:color="auto" w:fill="auto"/>
          </w:tcPr>
          <w:p w14:paraId="2480B080" w14:textId="3747A34E" w:rsidR="005F7E8D" w:rsidRDefault="00BA0C77" w:rsidP="00BA0C7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5F7E8D" w:rsidRPr="00BA0C77">
              <w:rPr>
                <w:rFonts w:eastAsia="Calibri"/>
              </w:rPr>
              <w:t>Рассчитывает юнит-экономику продукта и разрабатывает требования к продукту</w:t>
            </w:r>
          </w:p>
          <w:p w14:paraId="5250B87C" w14:textId="5FE92732" w:rsidR="00BA0C77" w:rsidRDefault="00BA0C77" w:rsidP="00BA0C7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Calibri"/>
              </w:rPr>
            </w:pPr>
          </w:p>
          <w:p w14:paraId="0E91907E" w14:textId="1110296E" w:rsidR="00BA0C77" w:rsidRDefault="00BA0C77" w:rsidP="00BA0C7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Calibri"/>
              </w:rPr>
            </w:pPr>
          </w:p>
          <w:p w14:paraId="34122A64" w14:textId="0F0532F1" w:rsidR="00BA0C77" w:rsidRDefault="00BA0C77" w:rsidP="00BA0C7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Calibri"/>
              </w:rPr>
            </w:pPr>
          </w:p>
          <w:p w14:paraId="558003CB" w14:textId="6AD5F168" w:rsidR="00BA0C77" w:rsidRDefault="00BA0C77" w:rsidP="00BA0C7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Calibri"/>
              </w:rPr>
            </w:pPr>
          </w:p>
          <w:p w14:paraId="2C9B1712" w14:textId="77777777" w:rsidR="00BA0C77" w:rsidRPr="00BA0C77" w:rsidRDefault="00BA0C77" w:rsidP="00BA0C7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Calibri"/>
              </w:rPr>
            </w:pPr>
          </w:p>
          <w:p w14:paraId="7AF47A87" w14:textId="3DE4A497" w:rsidR="005F7E8D" w:rsidRPr="00BA0C77" w:rsidRDefault="00BA0C77" w:rsidP="00BA0C7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5F7E8D" w:rsidRPr="00BA0C77">
              <w:rPr>
                <w:rFonts w:eastAsia="Calibri"/>
              </w:rPr>
              <w:t>Управляет планом развития продукта</w:t>
            </w:r>
          </w:p>
        </w:tc>
        <w:tc>
          <w:tcPr>
            <w:tcW w:w="1735" w:type="pct"/>
            <w:shd w:val="clear" w:color="auto" w:fill="auto"/>
          </w:tcPr>
          <w:p w14:paraId="571A23A5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Знать:</w:t>
            </w:r>
          </w:p>
          <w:p w14:paraId="20D64936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</w:rPr>
              <w:t>- юнит-экономику продукта</w:t>
            </w:r>
          </w:p>
          <w:p w14:paraId="57C34F0B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</w:rPr>
              <w:t>- основные требования к продукту</w:t>
            </w:r>
          </w:p>
          <w:p w14:paraId="7ABC3C33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Уметь:</w:t>
            </w:r>
          </w:p>
          <w:p w14:paraId="225E5D40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  <w:b/>
                <w:bCs/>
              </w:rPr>
              <w:t>-</w:t>
            </w:r>
            <w:r w:rsidRPr="00C16E52">
              <w:rPr>
                <w:rFonts w:eastAsia="Calibri"/>
              </w:rPr>
              <w:t xml:space="preserve"> рассчитывать юнит-экономику продукта и разрабатывать требования к продукту</w:t>
            </w:r>
          </w:p>
          <w:p w14:paraId="192C294F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</w:p>
          <w:p w14:paraId="4E3972FF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Знать:</w:t>
            </w:r>
          </w:p>
          <w:p w14:paraId="0CFD7C6D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  <w:b/>
                <w:bCs/>
              </w:rPr>
              <w:t xml:space="preserve">- </w:t>
            </w:r>
            <w:r w:rsidRPr="00C16E52">
              <w:rPr>
                <w:rFonts w:eastAsia="Calibri"/>
              </w:rPr>
              <w:t>требования к плану развития продукта</w:t>
            </w:r>
          </w:p>
          <w:p w14:paraId="739B28A0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Уметь:</w:t>
            </w:r>
          </w:p>
          <w:p w14:paraId="3ED755A2" w14:textId="227289D3" w:rsidR="005F7E8D" w:rsidRPr="00106AC1" w:rsidRDefault="005F7E8D" w:rsidP="005F7E8D">
            <w:pPr>
              <w:rPr>
                <w:rFonts w:eastAsia="TimesNewRomanPSMT"/>
              </w:rPr>
            </w:pPr>
            <w:r w:rsidRPr="00C16E52">
              <w:rPr>
                <w:rFonts w:eastAsia="Calibri"/>
              </w:rPr>
              <w:t>- управлять планом развития продукта</w:t>
            </w:r>
          </w:p>
        </w:tc>
      </w:tr>
      <w:tr w:rsidR="005F7E8D" w:rsidRPr="00106AC1" w14:paraId="4DD7876C" w14:textId="77777777" w:rsidTr="005C4663">
        <w:tc>
          <w:tcPr>
            <w:tcW w:w="775" w:type="pct"/>
            <w:shd w:val="clear" w:color="auto" w:fill="auto"/>
          </w:tcPr>
          <w:p w14:paraId="36C0AEC4" w14:textId="602521C3" w:rsidR="005F7E8D" w:rsidRPr="005F7E8D" w:rsidRDefault="005F7E8D" w:rsidP="005F7E8D">
            <w:pPr>
              <w:rPr>
                <w:rFonts w:eastAsia="Calibri"/>
              </w:rPr>
            </w:pPr>
            <w:r w:rsidRPr="00C16E52">
              <w:t>ПКП-4</w:t>
            </w:r>
          </w:p>
        </w:tc>
        <w:tc>
          <w:tcPr>
            <w:tcW w:w="1151" w:type="pct"/>
            <w:shd w:val="clear" w:color="auto" w:fill="auto"/>
          </w:tcPr>
          <w:p w14:paraId="18FD689A" w14:textId="40E0F261" w:rsidR="005F7E8D" w:rsidRPr="005F7E8D" w:rsidRDefault="005F7E8D" w:rsidP="005F7E8D">
            <w:r w:rsidRPr="00C16E52"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1339" w:type="pct"/>
            <w:shd w:val="clear" w:color="auto" w:fill="auto"/>
          </w:tcPr>
          <w:p w14:paraId="150B54CE" w14:textId="0855ADF5" w:rsidR="005F7E8D" w:rsidRDefault="00BA0C77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  <w:r>
              <w:t>1. </w:t>
            </w:r>
            <w:r w:rsidR="005F7E8D" w:rsidRPr="00BA0C77">
              <w:t>Демонстрирует навыки вывода нового продукта и его обновлений на рынок</w:t>
            </w:r>
          </w:p>
          <w:p w14:paraId="59FF541D" w14:textId="09CBA06E" w:rsidR="00BA0C77" w:rsidRDefault="00BA0C77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63D643E5" w14:textId="1BE0A554" w:rsidR="00BA0C77" w:rsidRDefault="00BA0C77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14334D34" w14:textId="3E398A8E" w:rsidR="00BA0C77" w:rsidRDefault="00BA0C77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40854F0A" w14:textId="62AB0B6D" w:rsidR="00BA0C77" w:rsidRDefault="00BA0C77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56E246A3" w14:textId="505400F3" w:rsidR="00BA0C77" w:rsidRDefault="00BA0C77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41B551E7" w14:textId="7180DBF9" w:rsidR="00BA0C77" w:rsidRDefault="00BA0C77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7783D025" w14:textId="77777777" w:rsidR="00BA0C77" w:rsidRPr="00BA0C77" w:rsidRDefault="00BA0C77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145948EB" w14:textId="7CA13ED8" w:rsidR="005F7E8D" w:rsidRPr="00BA0C77" w:rsidRDefault="00BA0C77" w:rsidP="00BA0C77">
            <w:pPr>
              <w:rPr>
                <w:rFonts w:eastAsia="Calibri"/>
              </w:rPr>
            </w:pPr>
            <w:r>
              <w:t>2. </w:t>
            </w:r>
            <w:r w:rsidR="005F7E8D" w:rsidRPr="00BA0C77">
              <w:t>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735" w:type="pct"/>
            <w:shd w:val="clear" w:color="auto" w:fill="auto"/>
          </w:tcPr>
          <w:p w14:paraId="243E9D08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Знать:</w:t>
            </w:r>
          </w:p>
          <w:p w14:paraId="111B0C62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  <w:b/>
                <w:bCs/>
              </w:rPr>
              <w:t xml:space="preserve">- </w:t>
            </w:r>
            <w:r w:rsidRPr="00C16E52">
              <w:rPr>
                <w:rFonts w:eastAsia="Calibri"/>
              </w:rPr>
              <w:t>методики вывода нового продукта на рынок</w:t>
            </w:r>
          </w:p>
          <w:p w14:paraId="55B6CDBA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</w:rPr>
              <w:t>- методики обновления продукта на рынке</w:t>
            </w:r>
          </w:p>
          <w:p w14:paraId="60FF2AA7" w14:textId="77777777" w:rsidR="005F7E8D" w:rsidRPr="00C16E52" w:rsidRDefault="005F7E8D" w:rsidP="005F7E8D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Уметь:</w:t>
            </w:r>
          </w:p>
          <w:p w14:paraId="3814352A" w14:textId="77777777" w:rsidR="005F7E8D" w:rsidRPr="00C16E52" w:rsidRDefault="005F7E8D" w:rsidP="005F7E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C16E52">
              <w:rPr>
                <w:rFonts w:eastAsia="Calibri"/>
              </w:rPr>
              <w:t>- использовать методики вывода нового продута на рынок и методики его обновления на рынке</w:t>
            </w:r>
          </w:p>
          <w:p w14:paraId="7A4866B1" w14:textId="77777777" w:rsidR="005F7E8D" w:rsidRPr="00C16E52" w:rsidRDefault="005F7E8D" w:rsidP="005F7E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6989DB8" w14:textId="77777777" w:rsidR="005F7E8D" w:rsidRPr="00C16E52" w:rsidRDefault="005F7E8D" w:rsidP="005F7E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C16E52">
              <w:rPr>
                <w:b/>
                <w:bCs/>
              </w:rPr>
              <w:t>Знать:</w:t>
            </w:r>
          </w:p>
          <w:p w14:paraId="67E77AC7" w14:textId="77777777" w:rsidR="005F7E8D" w:rsidRPr="00C16E52" w:rsidRDefault="005F7E8D" w:rsidP="005F7E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16E52">
              <w:t>- Методы анализа продаж продукта</w:t>
            </w:r>
          </w:p>
          <w:p w14:paraId="365E0374" w14:textId="77777777" w:rsidR="005F7E8D" w:rsidRPr="00C16E52" w:rsidRDefault="005F7E8D" w:rsidP="005F7E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16E52">
              <w:t>- метрики привлечения пользователей и использования продукта;</w:t>
            </w:r>
          </w:p>
          <w:p w14:paraId="4FB746D7" w14:textId="77777777" w:rsidR="005F7E8D" w:rsidRPr="00C16E52" w:rsidRDefault="005F7E8D" w:rsidP="005F7E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C16E52">
              <w:rPr>
                <w:b/>
                <w:bCs/>
              </w:rPr>
              <w:lastRenderedPageBreak/>
              <w:t>Уметь:</w:t>
            </w:r>
          </w:p>
          <w:p w14:paraId="6E299F77" w14:textId="4597D245" w:rsidR="005F7E8D" w:rsidRPr="00BA0C77" w:rsidRDefault="005F7E8D" w:rsidP="00BA0C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16E52">
              <w:t>Анализировать продажи продукта, метрики привлечения пользователей и использования продукта</w:t>
            </w:r>
          </w:p>
        </w:tc>
      </w:tr>
      <w:bookmarkEnd w:id="8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756DF992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9" w:name="_Toc419454616"/>
      <w:bookmarkStart w:id="10" w:name="_Toc419543224"/>
      <w:bookmarkStart w:id="11" w:name="_Toc141178338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9"/>
      <w:bookmarkEnd w:id="10"/>
      <w:bookmarkEnd w:id="11"/>
    </w:p>
    <w:p w14:paraId="0E005B57" w14:textId="77777777" w:rsidR="00864D16" w:rsidRDefault="00864D16" w:rsidP="00864D16">
      <w:pPr>
        <w:spacing w:after="120" w:line="360" w:lineRule="auto"/>
        <w:ind w:firstLine="709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Дисциплина «Технологическое предпринимательство</w:t>
      </w:r>
      <w:r>
        <w:rPr>
          <w:sz w:val="28"/>
          <w:szCs w:val="28"/>
        </w:rPr>
        <w:t xml:space="preserve">» предназначена для </w:t>
      </w:r>
      <w:r w:rsidRPr="00E90FE5">
        <w:rPr>
          <w:sz w:val="28"/>
          <w:szCs w:val="28"/>
        </w:rPr>
        <w:t xml:space="preserve">обучающихся по направлению подготовки </w:t>
      </w:r>
      <w:r w:rsidRPr="00845903">
        <w:rPr>
          <w:sz w:val="28"/>
          <w:szCs w:val="28"/>
        </w:rPr>
        <w:t xml:space="preserve">38.03.02 «Менеджмент» </w:t>
      </w:r>
      <w:r>
        <w:rPr>
          <w:sz w:val="28"/>
          <w:szCs w:val="28"/>
        </w:rPr>
        <w:t>о</w:t>
      </w:r>
      <w:r w:rsidRPr="00C81756">
        <w:rPr>
          <w:sz w:val="28"/>
          <w:szCs w:val="28"/>
        </w:rPr>
        <w:t>бразовательная программа «Управление бизнесом»</w:t>
      </w:r>
      <w:r>
        <w:rPr>
          <w:sz w:val="28"/>
          <w:szCs w:val="28"/>
        </w:rPr>
        <w:t>, п</w:t>
      </w:r>
      <w:r w:rsidRPr="00C81756">
        <w:rPr>
          <w:sz w:val="28"/>
          <w:szCs w:val="28"/>
        </w:rPr>
        <w:t>рофиль «</w:t>
      </w:r>
      <w:r>
        <w:rPr>
          <w:sz w:val="28"/>
          <w:szCs w:val="28"/>
        </w:rPr>
        <w:t>Управление продуктом</w:t>
      </w:r>
      <w:r w:rsidRPr="00C81756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bookmarkStart w:id="12" w:name="_Toc419454620"/>
      <w:bookmarkStart w:id="13" w:name="_Toc419543225"/>
      <w:r>
        <w:rPr>
          <w:sz w:val="28"/>
          <w:szCs w:val="28"/>
        </w:rPr>
        <w:t>входит в цикл профиля дисциплин по выбору, модуля</w:t>
      </w:r>
      <w:r w:rsidRPr="000D0DC5">
        <w:rPr>
          <w:sz w:val="28"/>
          <w:szCs w:val="28"/>
        </w:rPr>
        <w:t xml:space="preserve"> "Предпринимательство"</w:t>
      </w:r>
      <w:r>
        <w:rPr>
          <w:sz w:val="28"/>
          <w:szCs w:val="28"/>
        </w:rPr>
        <w:t>.</w:t>
      </w:r>
    </w:p>
    <w:p w14:paraId="464A6204" w14:textId="77777777" w:rsidR="00864D16" w:rsidRDefault="00864D16" w:rsidP="00864D16">
      <w:pPr>
        <w:spacing w:after="120" w:line="360" w:lineRule="auto"/>
        <w:ind w:firstLine="709"/>
        <w:jc w:val="both"/>
        <w:rPr>
          <w:sz w:val="28"/>
          <w:szCs w:val="28"/>
        </w:rPr>
      </w:pPr>
    </w:p>
    <w:p w14:paraId="344399F8" w14:textId="25842C08" w:rsidR="00F04542" w:rsidRPr="00864D16" w:rsidRDefault="00F04542" w:rsidP="00864D16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864D16">
        <w:rPr>
          <w:b/>
          <w:sz w:val="28"/>
          <w:szCs w:val="28"/>
        </w:rPr>
        <w:t xml:space="preserve">4. </w:t>
      </w:r>
      <w:bookmarkEnd w:id="12"/>
      <w:bookmarkEnd w:id="13"/>
      <w:r w:rsidR="00610BC7" w:rsidRPr="00610BC7">
        <w:rPr>
          <w:b/>
          <w:bCs/>
          <w:sz w:val="28"/>
          <w:szCs w:val="28"/>
        </w:rPr>
        <w:t>Объем дисциплины</w:t>
      </w:r>
      <w:r w:rsidR="00610BC7">
        <w:rPr>
          <w:b/>
          <w:bCs/>
          <w:sz w:val="28"/>
          <w:szCs w:val="28"/>
        </w:rPr>
        <w:t xml:space="preserve"> </w:t>
      </w:r>
      <w:r w:rsidR="00610BC7" w:rsidRPr="00610BC7">
        <w:rPr>
          <w:b/>
          <w:bCs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0768634" w14:textId="77777777" w:rsidR="00F83C4C" w:rsidRDefault="00F83C4C" w:rsidP="005C6616">
      <w:pPr>
        <w:rPr>
          <w:sz w:val="28"/>
          <w:szCs w:val="28"/>
        </w:rPr>
      </w:pPr>
      <w:bookmarkStart w:id="14" w:name="_Toc419454621"/>
      <w:bookmarkStart w:id="15" w:name="_Toc419543226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610BC7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610BC7" w:rsidRDefault="007A1B31" w:rsidP="00003463">
            <w:pPr>
              <w:jc w:val="center"/>
              <w:rPr>
                <w:b/>
                <w:sz w:val="28"/>
                <w:szCs w:val="28"/>
              </w:rPr>
            </w:pPr>
            <w:r w:rsidRPr="00610BC7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14:paraId="286F9DA7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3D294387" w:rsidR="007A1B31" w:rsidRPr="00610BC7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b/>
                <w:sz w:val="28"/>
                <w:szCs w:val="28"/>
              </w:rPr>
              <w:t>Семестр 6</w:t>
            </w:r>
          </w:p>
          <w:p w14:paraId="5B243B10" w14:textId="512D353B" w:rsidR="007A1B31" w:rsidRPr="00610BC7" w:rsidRDefault="007A1B31" w:rsidP="00DC750C">
            <w:pPr>
              <w:pStyle w:val="afd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b/>
                <w:sz w:val="28"/>
                <w:szCs w:val="28"/>
              </w:rPr>
              <w:t>(в часах)</w:t>
            </w:r>
            <w:r w:rsidR="00C81756" w:rsidRPr="00610B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A1B31" w:rsidRPr="00610BC7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77777777" w:rsidR="007A1B31" w:rsidRPr="00610BC7" w:rsidRDefault="007A1B31" w:rsidP="0000346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10BC7">
              <w:rPr>
                <w:sz w:val="28"/>
                <w:szCs w:val="28"/>
              </w:rPr>
              <w:t xml:space="preserve">3 </w:t>
            </w:r>
            <w:proofErr w:type="spellStart"/>
            <w:r w:rsidRPr="00610BC7">
              <w:rPr>
                <w:sz w:val="28"/>
                <w:szCs w:val="28"/>
              </w:rPr>
              <w:t>з.е</w:t>
            </w:r>
            <w:proofErr w:type="spellEnd"/>
            <w:r w:rsidRPr="00610BC7">
              <w:rPr>
                <w:sz w:val="28"/>
                <w:szCs w:val="28"/>
              </w:rPr>
              <w:t>./108</w:t>
            </w:r>
          </w:p>
        </w:tc>
        <w:tc>
          <w:tcPr>
            <w:tcW w:w="2835" w:type="dxa"/>
            <w:shd w:val="clear" w:color="auto" w:fill="FFFFFF"/>
          </w:tcPr>
          <w:p w14:paraId="655A6367" w14:textId="77777777" w:rsidR="007A1B31" w:rsidRPr="00610BC7" w:rsidRDefault="007A1B31" w:rsidP="00003463">
            <w:pPr>
              <w:jc w:val="center"/>
              <w:rPr>
                <w:b/>
                <w:sz w:val="28"/>
                <w:szCs w:val="28"/>
              </w:rPr>
            </w:pPr>
            <w:r w:rsidRPr="00610BC7">
              <w:rPr>
                <w:sz w:val="28"/>
                <w:szCs w:val="28"/>
              </w:rPr>
              <w:t xml:space="preserve">3 </w:t>
            </w:r>
            <w:proofErr w:type="spellStart"/>
            <w:r w:rsidRPr="00610BC7">
              <w:rPr>
                <w:sz w:val="28"/>
                <w:szCs w:val="28"/>
              </w:rPr>
              <w:t>з.е</w:t>
            </w:r>
            <w:proofErr w:type="spellEnd"/>
            <w:r w:rsidRPr="00610BC7">
              <w:rPr>
                <w:sz w:val="28"/>
                <w:szCs w:val="28"/>
              </w:rPr>
              <w:t>./108</w:t>
            </w:r>
          </w:p>
        </w:tc>
      </w:tr>
      <w:tr w:rsidR="007A1B31" w:rsidRPr="00610BC7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24DBFECA" w:rsidR="007A1B31" w:rsidRPr="00610BC7" w:rsidRDefault="00845903" w:rsidP="00003463">
            <w:pPr>
              <w:jc w:val="center"/>
              <w:rPr>
                <w:b/>
                <w:i/>
                <w:sz w:val="28"/>
                <w:szCs w:val="28"/>
              </w:rPr>
            </w:pPr>
            <w:r w:rsidRPr="00610BC7">
              <w:rPr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789582F2" w:rsidR="007A1B31" w:rsidRPr="00610BC7" w:rsidRDefault="00845903" w:rsidP="00003463">
            <w:pPr>
              <w:jc w:val="center"/>
              <w:rPr>
                <w:b/>
                <w:i/>
                <w:sz w:val="28"/>
                <w:szCs w:val="28"/>
              </w:rPr>
            </w:pPr>
            <w:r w:rsidRPr="00610BC7">
              <w:rPr>
                <w:sz w:val="28"/>
                <w:szCs w:val="28"/>
              </w:rPr>
              <w:t>50</w:t>
            </w:r>
          </w:p>
        </w:tc>
      </w:tr>
      <w:tr w:rsidR="007A1B31" w:rsidRPr="00610BC7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66A09714" w:rsidR="007A1B31" w:rsidRPr="00610BC7" w:rsidRDefault="00845903" w:rsidP="00003463">
            <w:pPr>
              <w:jc w:val="center"/>
              <w:rPr>
                <w:i/>
                <w:sz w:val="28"/>
                <w:szCs w:val="28"/>
              </w:rPr>
            </w:pPr>
            <w:r w:rsidRPr="00610BC7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72B41D5A" w:rsidR="007A1B31" w:rsidRPr="00610BC7" w:rsidRDefault="00845903" w:rsidP="00003463">
            <w:pPr>
              <w:jc w:val="center"/>
              <w:rPr>
                <w:i/>
                <w:sz w:val="28"/>
                <w:szCs w:val="28"/>
              </w:rPr>
            </w:pPr>
            <w:r w:rsidRPr="00610BC7">
              <w:rPr>
                <w:sz w:val="28"/>
                <w:szCs w:val="28"/>
              </w:rPr>
              <w:t>16</w:t>
            </w:r>
          </w:p>
        </w:tc>
      </w:tr>
      <w:tr w:rsidR="007A1B31" w:rsidRPr="00610BC7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71721960" w:rsidR="007A1B31" w:rsidRPr="00610BC7" w:rsidRDefault="00845903" w:rsidP="00003463">
            <w:pPr>
              <w:jc w:val="center"/>
              <w:rPr>
                <w:i/>
                <w:sz w:val="28"/>
                <w:szCs w:val="28"/>
              </w:rPr>
            </w:pPr>
            <w:r w:rsidRPr="00610BC7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64C7C48C" w:rsidR="007A1B31" w:rsidRPr="00610BC7" w:rsidRDefault="00845903" w:rsidP="00003463">
            <w:pPr>
              <w:jc w:val="center"/>
              <w:rPr>
                <w:i/>
                <w:sz w:val="28"/>
                <w:szCs w:val="28"/>
              </w:rPr>
            </w:pPr>
            <w:r w:rsidRPr="00610BC7">
              <w:rPr>
                <w:sz w:val="28"/>
                <w:szCs w:val="28"/>
              </w:rPr>
              <w:t>34</w:t>
            </w:r>
          </w:p>
        </w:tc>
      </w:tr>
      <w:tr w:rsidR="007A1B31" w:rsidRPr="00610BC7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6312D0E2" w:rsidR="007A1B31" w:rsidRPr="00610BC7" w:rsidRDefault="00845903" w:rsidP="0000346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10BC7">
              <w:rPr>
                <w:sz w:val="28"/>
                <w:szCs w:val="28"/>
              </w:rPr>
              <w:t>58</w:t>
            </w:r>
          </w:p>
        </w:tc>
        <w:tc>
          <w:tcPr>
            <w:tcW w:w="2835" w:type="dxa"/>
            <w:shd w:val="clear" w:color="auto" w:fill="FFFFFF"/>
          </w:tcPr>
          <w:p w14:paraId="73A6EB3E" w14:textId="051A6F0C" w:rsidR="007A1B31" w:rsidRPr="00610BC7" w:rsidRDefault="00845903" w:rsidP="00003463">
            <w:pPr>
              <w:jc w:val="center"/>
              <w:rPr>
                <w:b/>
                <w:sz w:val="28"/>
                <w:szCs w:val="28"/>
              </w:rPr>
            </w:pPr>
            <w:r w:rsidRPr="00610BC7">
              <w:rPr>
                <w:sz w:val="28"/>
                <w:szCs w:val="28"/>
              </w:rPr>
              <w:t>58</w:t>
            </w:r>
          </w:p>
        </w:tc>
      </w:tr>
      <w:tr w:rsidR="007A1B31" w:rsidRPr="00610BC7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0BDAD8E1" w:rsidR="007A1B31" w:rsidRPr="00610BC7" w:rsidRDefault="00845903" w:rsidP="00003463">
            <w:pPr>
              <w:jc w:val="center"/>
              <w:rPr>
                <w:bCs/>
                <w:sz w:val="28"/>
                <w:szCs w:val="28"/>
              </w:rPr>
            </w:pPr>
            <w:r w:rsidRPr="00610BC7"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2835" w:type="dxa"/>
            <w:shd w:val="clear" w:color="auto" w:fill="FFFFFF"/>
          </w:tcPr>
          <w:p w14:paraId="337E0F3D" w14:textId="6352190B" w:rsidR="007A1B31" w:rsidRPr="00610BC7" w:rsidRDefault="00845903" w:rsidP="00003463">
            <w:pPr>
              <w:jc w:val="center"/>
              <w:rPr>
                <w:sz w:val="28"/>
                <w:szCs w:val="28"/>
              </w:rPr>
            </w:pPr>
            <w:r w:rsidRPr="00610BC7">
              <w:rPr>
                <w:sz w:val="28"/>
                <w:szCs w:val="28"/>
              </w:rPr>
              <w:t>Проектная работа</w:t>
            </w:r>
          </w:p>
        </w:tc>
      </w:tr>
      <w:tr w:rsidR="007A1B31" w:rsidRPr="00610BC7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610BC7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BC7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4BD47427" w:rsidR="007A1B31" w:rsidRPr="00610BC7" w:rsidRDefault="00845903" w:rsidP="00003463">
            <w:pPr>
              <w:jc w:val="center"/>
              <w:rPr>
                <w:bCs/>
                <w:iCs/>
                <w:sz w:val="28"/>
                <w:szCs w:val="28"/>
              </w:rPr>
            </w:pPr>
            <w:r w:rsidRPr="00610BC7">
              <w:rPr>
                <w:bCs/>
                <w:iCs/>
                <w:sz w:val="28"/>
                <w:szCs w:val="28"/>
              </w:rPr>
              <w:t>Зачет</w:t>
            </w:r>
          </w:p>
        </w:tc>
        <w:tc>
          <w:tcPr>
            <w:tcW w:w="2835" w:type="dxa"/>
            <w:shd w:val="clear" w:color="auto" w:fill="FFFFFF"/>
          </w:tcPr>
          <w:p w14:paraId="7253E7A8" w14:textId="749692C2" w:rsidR="007A1B31" w:rsidRPr="00610BC7" w:rsidRDefault="00845903" w:rsidP="00003463">
            <w:pPr>
              <w:jc w:val="center"/>
              <w:rPr>
                <w:bCs/>
                <w:iCs/>
                <w:sz w:val="28"/>
                <w:szCs w:val="28"/>
              </w:rPr>
            </w:pPr>
            <w:r w:rsidRPr="00610BC7">
              <w:rPr>
                <w:sz w:val="28"/>
                <w:szCs w:val="28"/>
              </w:rPr>
              <w:t>Зачет</w:t>
            </w:r>
          </w:p>
        </w:tc>
      </w:tr>
    </w:tbl>
    <w:p w14:paraId="309D6C84" w14:textId="77777777" w:rsidR="007A1B31" w:rsidRPr="00E90FE5" w:rsidRDefault="007A1B31" w:rsidP="005C6616">
      <w:pPr>
        <w:rPr>
          <w:sz w:val="28"/>
          <w:szCs w:val="28"/>
        </w:rPr>
      </w:pPr>
    </w:p>
    <w:p w14:paraId="2258BE40" w14:textId="77777777" w:rsidR="00F42830" w:rsidRPr="00E90FE5" w:rsidRDefault="00F42830" w:rsidP="005C6616">
      <w:pPr>
        <w:rPr>
          <w:sz w:val="28"/>
          <w:szCs w:val="28"/>
        </w:rPr>
      </w:pPr>
    </w:p>
    <w:p w14:paraId="01026C4C" w14:textId="639CD877" w:rsidR="00F04542" w:rsidRPr="00CE73B4" w:rsidRDefault="00F04542" w:rsidP="00610BC7">
      <w:pPr>
        <w:pStyle w:val="1"/>
        <w:spacing w:line="360" w:lineRule="auto"/>
        <w:jc w:val="both"/>
        <w:rPr>
          <w:sz w:val="28"/>
          <w:szCs w:val="28"/>
        </w:rPr>
      </w:pPr>
      <w:bookmarkStart w:id="16" w:name="_Toc141178339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7" w:name="_Toc419454622"/>
      <w:bookmarkStart w:id="18" w:name="_Toc419543227"/>
      <w:bookmarkStart w:id="19" w:name="_Toc141178340"/>
      <w:r w:rsidRPr="007A1B31">
        <w:rPr>
          <w:sz w:val="28"/>
          <w:szCs w:val="28"/>
        </w:rPr>
        <w:t>5.1. Содержание дисциплины</w:t>
      </w:r>
      <w:bookmarkEnd w:id="17"/>
      <w:bookmarkEnd w:id="18"/>
      <w:bookmarkEnd w:id="19"/>
    </w:p>
    <w:p w14:paraId="275061CB" w14:textId="77777777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0" w:name="_Toc419454623"/>
      <w:bookmarkStart w:id="21" w:name="_Toc419543228"/>
    </w:p>
    <w:p w14:paraId="51C46C41" w14:textId="65AEE0A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>Тема 1. Общая теория предпринимательства</w:t>
      </w:r>
      <w:r w:rsidR="0091078D">
        <w:rPr>
          <w:b/>
          <w:bCs/>
          <w:sz w:val="28"/>
          <w:szCs w:val="28"/>
        </w:rPr>
        <w:t>. Технологическое предпринимательство.</w:t>
      </w:r>
    </w:p>
    <w:p w14:paraId="437AEC26" w14:textId="2EDA0481" w:rsidR="00252359" w:rsidRDefault="00CE12CC" w:rsidP="00252359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 Понятие предпринимательства</w:t>
      </w:r>
      <w:r w:rsidR="00C21E75">
        <w:rPr>
          <w:sz w:val="28"/>
          <w:szCs w:val="28"/>
        </w:rPr>
        <w:t xml:space="preserve"> и предпринимательской деятельности</w:t>
      </w:r>
      <w:r w:rsidRPr="00CE12CC">
        <w:rPr>
          <w:sz w:val="28"/>
          <w:szCs w:val="28"/>
        </w:rPr>
        <w:t xml:space="preserve">. Понятие предпринимателя по Р. </w:t>
      </w:r>
      <w:proofErr w:type="spellStart"/>
      <w:r w:rsidRPr="00CE12CC">
        <w:rPr>
          <w:sz w:val="28"/>
          <w:szCs w:val="28"/>
        </w:rPr>
        <w:t>Кантильону</w:t>
      </w:r>
      <w:proofErr w:type="spellEnd"/>
      <w:r w:rsidRPr="00CE12CC">
        <w:rPr>
          <w:sz w:val="28"/>
          <w:szCs w:val="28"/>
        </w:rPr>
        <w:t xml:space="preserve">, Ж.-Б. Сею и </w:t>
      </w:r>
      <w:proofErr w:type="spellStart"/>
      <w:r w:rsidRPr="00CE12CC">
        <w:rPr>
          <w:sz w:val="28"/>
          <w:szCs w:val="28"/>
        </w:rPr>
        <w:t>И</w:t>
      </w:r>
      <w:proofErr w:type="spellEnd"/>
      <w:r w:rsidRPr="00CE12CC">
        <w:rPr>
          <w:sz w:val="28"/>
          <w:szCs w:val="28"/>
        </w:rPr>
        <w:t xml:space="preserve">. </w:t>
      </w:r>
      <w:proofErr w:type="spellStart"/>
      <w:r w:rsidRPr="00CE12CC">
        <w:rPr>
          <w:sz w:val="28"/>
          <w:szCs w:val="28"/>
        </w:rPr>
        <w:t>Шумпетру</w:t>
      </w:r>
      <w:proofErr w:type="spellEnd"/>
      <w:r w:rsidRPr="00CE12CC">
        <w:rPr>
          <w:sz w:val="28"/>
          <w:szCs w:val="28"/>
        </w:rPr>
        <w:t xml:space="preserve">. Предпринимательские возможности, </w:t>
      </w:r>
      <w:r w:rsidR="00C21E75">
        <w:rPr>
          <w:sz w:val="28"/>
          <w:szCs w:val="28"/>
        </w:rPr>
        <w:t>их особенности и характеристика. Понятие предпринимательской идеи</w:t>
      </w:r>
      <w:r w:rsidR="00252359">
        <w:rPr>
          <w:sz w:val="28"/>
          <w:szCs w:val="28"/>
        </w:rPr>
        <w:t>.</w:t>
      </w:r>
      <w:r w:rsidRPr="00CE12CC">
        <w:rPr>
          <w:sz w:val="28"/>
          <w:szCs w:val="28"/>
        </w:rPr>
        <w:t xml:space="preserve"> </w:t>
      </w:r>
      <w:r w:rsidR="00C21E75">
        <w:rPr>
          <w:sz w:val="28"/>
          <w:szCs w:val="28"/>
        </w:rPr>
        <w:t>Особенности предпринимательства по</w:t>
      </w:r>
      <w:r w:rsidRPr="00CE12CC">
        <w:rPr>
          <w:sz w:val="28"/>
          <w:szCs w:val="28"/>
        </w:rPr>
        <w:t xml:space="preserve"> </w:t>
      </w:r>
      <w:proofErr w:type="spellStart"/>
      <w:r w:rsidRPr="00CE12CC">
        <w:rPr>
          <w:sz w:val="28"/>
          <w:szCs w:val="28"/>
        </w:rPr>
        <w:t>И.Кирцнеру</w:t>
      </w:r>
      <w:proofErr w:type="spellEnd"/>
      <w:r w:rsidRPr="00CE12CC">
        <w:rPr>
          <w:sz w:val="28"/>
          <w:szCs w:val="28"/>
        </w:rPr>
        <w:t xml:space="preserve"> и </w:t>
      </w:r>
      <w:proofErr w:type="spellStart"/>
      <w:r w:rsidRPr="00CE12CC">
        <w:rPr>
          <w:sz w:val="28"/>
          <w:szCs w:val="28"/>
        </w:rPr>
        <w:t>И.Шумпетеру</w:t>
      </w:r>
      <w:proofErr w:type="spellEnd"/>
      <w:r w:rsidRPr="00CE12CC">
        <w:rPr>
          <w:sz w:val="28"/>
          <w:szCs w:val="28"/>
        </w:rPr>
        <w:t xml:space="preserve">. Предприниматель как </w:t>
      </w:r>
      <w:proofErr w:type="spellStart"/>
      <w:r w:rsidR="00C21E75" w:rsidRPr="00CE12CC">
        <w:rPr>
          <w:sz w:val="28"/>
          <w:szCs w:val="28"/>
        </w:rPr>
        <w:t>инноватор</w:t>
      </w:r>
      <w:proofErr w:type="spellEnd"/>
      <w:r w:rsidR="00252359">
        <w:rPr>
          <w:sz w:val="28"/>
          <w:szCs w:val="28"/>
        </w:rPr>
        <w:t>. Технологическое предпринимательство: особенности и основные черты. Зн</w:t>
      </w:r>
      <w:r w:rsidR="00252359" w:rsidRPr="00252359">
        <w:rPr>
          <w:sz w:val="28"/>
          <w:szCs w:val="28"/>
        </w:rPr>
        <w:t xml:space="preserve">ачимость технологического предпринимательства в инновационной модели экономики. </w:t>
      </w:r>
      <w:r w:rsidR="00252359">
        <w:rPr>
          <w:sz w:val="28"/>
          <w:szCs w:val="28"/>
        </w:rPr>
        <w:t>М</w:t>
      </w:r>
      <w:r w:rsidR="00252359" w:rsidRPr="00252359">
        <w:rPr>
          <w:sz w:val="28"/>
          <w:szCs w:val="28"/>
        </w:rPr>
        <w:t>одели технологического предпринимательства: от технологии (</w:t>
      </w:r>
      <w:proofErr w:type="spellStart"/>
      <w:r w:rsidR="00252359" w:rsidRPr="00252359">
        <w:rPr>
          <w:sz w:val="28"/>
          <w:szCs w:val="28"/>
        </w:rPr>
        <w:t>Technology</w:t>
      </w:r>
      <w:proofErr w:type="spellEnd"/>
      <w:r w:rsidR="00252359" w:rsidRPr="00252359">
        <w:rPr>
          <w:sz w:val="28"/>
          <w:szCs w:val="28"/>
        </w:rPr>
        <w:t xml:space="preserve"> </w:t>
      </w:r>
      <w:proofErr w:type="spellStart"/>
      <w:r w:rsidR="00252359" w:rsidRPr="00252359">
        <w:rPr>
          <w:sz w:val="28"/>
          <w:szCs w:val="28"/>
        </w:rPr>
        <w:t>Push</w:t>
      </w:r>
      <w:proofErr w:type="spellEnd"/>
      <w:r w:rsidR="00252359" w:rsidRPr="00252359">
        <w:rPr>
          <w:sz w:val="28"/>
          <w:szCs w:val="28"/>
        </w:rPr>
        <w:t>) или от рынка (</w:t>
      </w:r>
      <w:proofErr w:type="spellStart"/>
      <w:r w:rsidR="00252359" w:rsidRPr="00252359">
        <w:rPr>
          <w:sz w:val="28"/>
          <w:szCs w:val="28"/>
        </w:rPr>
        <w:t>Market</w:t>
      </w:r>
      <w:proofErr w:type="spellEnd"/>
      <w:r w:rsidR="00252359" w:rsidRPr="00252359">
        <w:rPr>
          <w:sz w:val="28"/>
          <w:szCs w:val="28"/>
        </w:rPr>
        <w:t xml:space="preserve"> </w:t>
      </w:r>
      <w:proofErr w:type="spellStart"/>
      <w:r w:rsidR="00252359" w:rsidRPr="00252359">
        <w:rPr>
          <w:sz w:val="28"/>
          <w:szCs w:val="28"/>
        </w:rPr>
        <w:t>Pull</w:t>
      </w:r>
      <w:proofErr w:type="spellEnd"/>
      <w:r w:rsidR="00252359" w:rsidRPr="00252359">
        <w:rPr>
          <w:sz w:val="28"/>
          <w:szCs w:val="28"/>
        </w:rPr>
        <w:t>)</w:t>
      </w:r>
      <w:r w:rsidR="00252359">
        <w:rPr>
          <w:sz w:val="28"/>
          <w:szCs w:val="28"/>
        </w:rPr>
        <w:t xml:space="preserve">. </w:t>
      </w:r>
      <w:r w:rsidR="00252359" w:rsidRPr="00CE12CC">
        <w:rPr>
          <w:sz w:val="28"/>
          <w:szCs w:val="28"/>
        </w:rPr>
        <w:t xml:space="preserve">Внешняя </w:t>
      </w:r>
      <w:r w:rsidR="00A90165">
        <w:rPr>
          <w:sz w:val="28"/>
          <w:szCs w:val="28"/>
        </w:rPr>
        <w:t xml:space="preserve">и внутренняя </w:t>
      </w:r>
      <w:r w:rsidR="00252359" w:rsidRPr="00CE12CC">
        <w:rPr>
          <w:sz w:val="28"/>
          <w:szCs w:val="28"/>
        </w:rPr>
        <w:t xml:space="preserve">среда </w:t>
      </w:r>
      <w:r w:rsidR="00252359">
        <w:rPr>
          <w:sz w:val="28"/>
          <w:szCs w:val="28"/>
        </w:rPr>
        <w:t xml:space="preserve">для развития технологического </w:t>
      </w:r>
      <w:r w:rsidR="00252359" w:rsidRPr="00CE12CC">
        <w:rPr>
          <w:sz w:val="28"/>
          <w:szCs w:val="28"/>
        </w:rPr>
        <w:t>предпринимательства.</w:t>
      </w:r>
      <w:r w:rsidR="00F3182A">
        <w:rPr>
          <w:sz w:val="28"/>
          <w:szCs w:val="28"/>
        </w:rPr>
        <w:t xml:space="preserve"> </w:t>
      </w:r>
    </w:p>
    <w:p w14:paraId="5F5F89A4" w14:textId="77777777" w:rsid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6F304B11" w14:textId="528162E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>Тема 2. Технология и</w:t>
      </w:r>
      <w:r w:rsidR="00C21E75">
        <w:rPr>
          <w:b/>
          <w:bCs/>
          <w:sz w:val="28"/>
          <w:szCs w:val="28"/>
        </w:rPr>
        <w:t xml:space="preserve"> инноваци</w:t>
      </w:r>
      <w:r w:rsidR="00D66F93">
        <w:rPr>
          <w:b/>
          <w:bCs/>
          <w:sz w:val="28"/>
          <w:szCs w:val="28"/>
        </w:rPr>
        <w:t>и</w:t>
      </w:r>
      <w:r w:rsidR="00C21E75">
        <w:rPr>
          <w:b/>
          <w:bCs/>
          <w:sz w:val="28"/>
          <w:szCs w:val="28"/>
        </w:rPr>
        <w:t>.</w:t>
      </w:r>
    </w:p>
    <w:p w14:paraId="2ABCB9FF" w14:textId="3C601362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sz w:val="28"/>
          <w:szCs w:val="28"/>
        </w:rPr>
        <w:t>Технологии: основные понятия и определения. Разнообразие технологий. Технологические уклады</w:t>
      </w:r>
      <w:r w:rsidR="00C21E75">
        <w:rPr>
          <w:sz w:val="28"/>
          <w:szCs w:val="28"/>
        </w:rPr>
        <w:t xml:space="preserve"> и характеристика технологий, лежащих в их основе. </w:t>
      </w:r>
      <w:r w:rsidRPr="00CE12CC">
        <w:rPr>
          <w:sz w:val="28"/>
          <w:szCs w:val="28"/>
        </w:rPr>
        <w:t xml:space="preserve">Классы </w:t>
      </w:r>
      <w:proofErr w:type="spellStart"/>
      <w:r w:rsidRPr="00CE12CC">
        <w:rPr>
          <w:sz w:val="28"/>
          <w:szCs w:val="28"/>
        </w:rPr>
        <w:t>важнейших</w:t>
      </w:r>
      <w:proofErr w:type="spellEnd"/>
      <w:r w:rsidRPr="00CE12CC">
        <w:rPr>
          <w:sz w:val="28"/>
          <w:szCs w:val="28"/>
        </w:rPr>
        <w:t xml:space="preserve"> технологий ХХI в. </w:t>
      </w:r>
      <w:proofErr w:type="spellStart"/>
      <w:r w:rsidRPr="00CE12CC">
        <w:rPr>
          <w:sz w:val="28"/>
          <w:szCs w:val="28"/>
        </w:rPr>
        <w:t>Жизненныи</w:t>
      </w:r>
      <w:proofErr w:type="spellEnd"/>
      <w:r w:rsidRPr="00CE12CC">
        <w:rPr>
          <w:sz w:val="28"/>
          <w:szCs w:val="28"/>
        </w:rPr>
        <w:t xml:space="preserve">̆ цикл технологий, продуктов и инноваций. Пределы развития технологий. Управление технологическими разрывами. </w:t>
      </w:r>
    </w:p>
    <w:p w14:paraId="1C69CBDF" w14:textId="4E49CB30" w:rsidR="00252359" w:rsidRDefault="00C21E75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Инновации и классификация инноваций: радикальные, подрывные, поддерживающие инновации.</w:t>
      </w:r>
      <w:r w:rsidR="00CE12CC" w:rsidRPr="00CE12CC">
        <w:rPr>
          <w:sz w:val="28"/>
          <w:szCs w:val="28"/>
        </w:rPr>
        <w:t xml:space="preserve"> Источники конкурентных преимуществ в технологическом бизнесе. </w:t>
      </w:r>
      <w:r>
        <w:rPr>
          <w:sz w:val="28"/>
          <w:szCs w:val="28"/>
        </w:rPr>
        <w:t>Теории диффузии инноваций.</w:t>
      </w:r>
      <w:r w:rsidR="00252359">
        <w:rPr>
          <w:sz w:val="28"/>
          <w:szCs w:val="28"/>
        </w:rPr>
        <w:t xml:space="preserve"> Инновационный процесс и инновационная деятельность. Закрытая и открытая модель инновационного процесса.</w:t>
      </w:r>
    </w:p>
    <w:p w14:paraId="5C4AD27D" w14:textId="77777777" w:rsidR="000F5BD8" w:rsidRDefault="000F5BD8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3D4D5F39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>. Поиск и развитие предпринимательской идеи.</w:t>
      </w:r>
    </w:p>
    <w:p w14:paraId="338626CC" w14:textId="43AF5436" w:rsidR="00252359" w:rsidRDefault="00A90165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разработки предпринимательской идеи. </w:t>
      </w:r>
      <w:r>
        <w:rPr>
          <w:sz w:val="28"/>
          <w:szCs w:val="28"/>
          <w:lang w:val="en-US"/>
        </w:rPr>
        <w:t>Minimum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viable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product</w:t>
      </w:r>
      <w:r w:rsidRPr="00A9016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MVP</w:t>
      </w:r>
      <w:r w:rsidRPr="00A90165">
        <w:rPr>
          <w:sz w:val="28"/>
          <w:szCs w:val="28"/>
        </w:rPr>
        <w:t xml:space="preserve">), </w:t>
      </w:r>
      <w:r>
        <w:rPr>
          <w:sz w:val="28"/>
          <w:szCs w:val="28"/>
        </w:rPr>
        <w:t>методологии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инновационных продуктов, ориентированных на человека. Методология </w:t>
      </w:r>
      <w:r>
        <w:rPr>
          <w:sz w:val="28"/>
          <w:szCs w:val="28"/>
          <w:lang w:val="en-US"/>
        </w:rPr>
        <w:t>Customer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development</w:t>
      </w:r>
      <w:r>
        <w:rPr>
          <w:sz w:val="28"/>
          <w:szCs w:val="28"/>
        </w:rPr>
        <w:t xml:space="preserve">: основные этапы и их характеристика. Концепция </w:t>
      </w:r>
      <w:r>
        <w:rPr>
          <w:sz w:val="28"/>
          <w:szCs w:val="28"/>
          <w:lang w:val="en-US"/>
        </w:rPr>
        <w:t>Jobs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</w:t>
      </w:r>
      <w:r w:rsidRPr="00A9016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Done</w:t>
      </w:r>
      <w:r w:rsidRPr="00A9016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JTBD</w:t>
      </w:r>
      <w:r w:rsidRPr="00A90165">
        <w:rPr>
          <w:sz w:val="28"/>
          <w:szCs w:val="28"/>
        </w:rPr>
        <w:t>)</w:t>
      </w:r>
      <w:r>
        <w:rPr>
          <w:sz w:val="28"/>
          <w:szCs w:val="28"/>
        </w:rPr>
        <w:t xml:space="preserve"> и особенности ее применения при создании продукта. </w:t>
      </w:r>
    </w:p>
    <w:p w14:paraId="4382A283" w14:textId="34BF096E" w:rsidR="001B3536" w:rsidRDefault="00A90165" w:rsidP="001B35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методов дизайн-мышления для поиска и разработки предпринимательской идеи. Принципы </w:t>
      </w:r>
      <w:r w:rsidR="003F17D4">
        <w:rPr>
          <w:sz w:val="28"/>
          <w:szCs w:val="28"/>
        </w:rPr>
        <w:t>дизайн</w:t>
      </w:r>
      <w:r>
        <w:rPr>
          <w:sz w:val="28"/>
          <w:szCs w:val="28"/>
        </w:rPr>
        <w:t>-мышления. Этапы дизай</w:t>
      </w:r>
      <w:r w:rsidR="00D66F93">
        <w:rPr>
          <w:sz w:val="28"/>
          <w:szCs w:val="28"/>
        </w:rPr>
        <w:t>н</w:t>
      </w:r>
      <w:r>
        <w:rPr>
          <w:sz w:val="28"/>
          <w:szCs w:val="28"/>
        </w:rPr>
        <w:t xml:space="preserve">-мышления. </w:t>
      </w:r>
      <w:r w:rsidR="00F3182A">
        <w:rPr>
          <w:sz w:val="28"/>
          <w:szCs w:val="28"/>
        </w:rPr>
        <w:t>Инструменты дизайн-мышления.</w:t>
      </w:r>
      <w:r w:rsidR="001B3536" w:rsidRPr="001B3536">
        <w:rPr>
          <w:sz w:val="28"/>
          <w:szCs w:val="28"/>
        </w:rPr>
        <w:t xml:space="preserve"> </w:t>
      </w:r>
      <w:r w:rsidR="001B3536">
        <w:rPr>
          <w:sz w:val="28"/>
          <w:szCs w:val="28"/>
        </w:rPr>
        <w:t>Финансирование технологического предпринимательства.</w:t>
      </w:r>
      <w:r w:rsidR="001B3536" w:rsidRPr="003F17D4">
        <w:rPr>
          <w:sz w:val="28"/>
          <w:szCs w:val="28"/>
        </w:rPr>
        <w:t xml:space="preserve"> </w:t>
      </w:r>
      <w:r w:rsidR="001B3536">
        <w:rPr>
          <w:sz w:val="28"/>
          <w:szCs w:val="28"/>
        </w:rPr>
        <w:t>Экономика технологического предпринимательства. Показатели оценки.</w:t>
      </w:r>
    </w:p>
    <w:p w14:paraId="05A158BB" w14:textId="77777777" w:rsidR="001B3536" w:rsidRPr="003F17D4" w:rsidRDefault="001B3536" w:rsidP="001B35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бизнес-модели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. Модель А.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. Пенье. Канва бережливого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Lean</w:t>
      </w:r>
      <w:r w:rsidRPr="003F09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Startup</w:t>
      </w:r>
      <w:r>
        <w:rPr>
          <w:sz w:val="28"/>
          <w:szCs w:val="28"/>
        </w:rPr>
        <w:t>).</w:t>
      </w:r>
    </w:p>
    <w:p w14:paraId="503DEEE4" w14:textId="19D5A8F2" w:rsidR="00A90165" w:rsidRDefault="00A90165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1BCA03F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F3182A">
        <w:rPr>
          <w:b/>
          <w:bCs/>
          <w:sz w:val="28"/>
          <w:szCs w:val="28"/>
        </w:rPr>
        <w:t>Коммерциализация и интеллектуальная собственность</w:t>
      </w:r>
      <w:r w:rsidRPr="00CE12CC">
        <w:rPr>
          <w:b/>
          <w:bCs/>
          <w:sz w:val="28"/>
          <w:szCs w:val="28"/>
        </w:rPr>
        <w:t xml:space="preserve">. </w:t>
      </w:r>
    </w:p>
    <w:p w14:paraId="68CBA766" w14:textId="19EEE114" w:rsidR="00F3182A" w:rsidRDefault="00F3182A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нематериального актива и интеллектуальной собственности. Объекты и виды интеллектуальной собственности. Авторское право. Исключительное и смежное право. Промышленная собственность. Патенты, право на средства индивидуализации. Ноу-хау. Правовое регулирование интеллектуальной собственности. </w:t>
      </w:r>
    </w:p>
    <w:p w14:paraId="606CC13A" w14:textId="35A368E9" w:rsidR="00F3182A" w:rsidRDefault="00F3182A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трансфера технологий. Типы лицензирования интеллектуальной собственности. </w:t>
      </w:r>
    </w:p>
    <w:p w14:paraId="1957EACA" w14:textId="77777777" w:rsidR="0091078D" w:rsidRDefault="0091078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4A1FABD4" w14:textId="3D34B6B7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0F5BD8">
        <w:rPr>
          <w:b/>
          <w:bCs/>
          <w:sz w:val="28"/>
          <w:szCs w:val="28"/>
        </w:rPr>
        <w:t>5</w:t>
      </w:r>
      <w:r w:rsidRPr="00CE12CC">
        <w:rPr>
          <w:b/>
          <w:bCs/>
          <w:sz w:val="28"/>
          <w:szCs w:val="28"/>
        </w:rPr>
        <w:t xml:space="preserve">. </w:t>
      </w:r>
      <w:r w:rsidR="00A90165">
        <w:rPr>
          <w:b/>
          <w:bCs/>
          <w:sz w:val="28"/>
          <w:szCs w:val="28"/>
        </w:rPr>
        <w:t>Инновационная система и инновационная инфраструктура.</w:t>
      </w:r>
      <w:r w:rsidR="00D66F93">
        <w:rPr>
          <w:b/>
          <w:bCs/>
          <w:sz w:val="28"/>
          <w:szCs w:val="28"/>
        </w:rPr>
        <w:t xml:space="preserve"> </w:t>
      </w:r>
    </w:p>
    <w:p w14:paraId="3C0FAFB2" w14:textId="43435B29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Понятие </w:t>
      </w:r>
      <w:proofErr w:type="spellStart"/>
      <w:r w:rsidRPr="00CE12CC">
        <w:rPr>
          <w:sz w:val="28"/>
          <w:szCs w:val="28"/>
        </w:rPr>
        <w:t>национальнои</w:t>
      </w:r>
      <w:proofErr w:type="spellEnd"/>
      <w:r w:rsidRPr="00CE12CC">
        <w:rPr>
          <w:sz w:val="28"/>
          <w:szCs w:val="28"/>
        </w:rPr>
        <w:t xml:space="preserve">̆ </w:t>
      </w:r>
      <w:proofErr w:type="spellStart"/>
      <w:r w:rsidRPr="00CE12CC">
        <w:rPr>
          <w:sz w:val="28"/>
          <w:szCs w:val="28"/>
        </w:rPr>
        <w:t>инновационнои</w:t>
      </w:r>
      <w:proofErr w:type="spellEnd"/>
      <w:r w:rsidRPr="00CE12CC">
        <w:rPr>
          <w:sz w:val="28"/>
          <w:szCs w:val="28"/>
        </w:rPr>
        <w:t xml:space="preserve">̆ системы. Субъекты и институты, обеспечивающие поддержку </w:t>
      </w:r>
      <w:proofErr w:type="spellStart"/>
      <w:r w:rsidRPr="00CE12CC">
        <w:rPr>
          <w:sz w:val="28"/>
          <w:szCs w:val="28"/>
        </w:rPr>
        <w:t>инновационнои</w:t>
      </w:r>
      <w:proofErr w:type="spellEnd"/>
      <w:r w:rsidRPr="00CE12CC">
        <w:rPr>
          <w:sz w:val="28"/>
          <w:szCs w:val="28"/>
        </w:rPr>
        <w:t xml:space="preserve">̆ деятельности в </w:t>
      </w:r>
      <w:proofErr w:type="spellStart"/>
      <w:r w:rsidRPr="00CE12CC">
        <w:rPr>
          <w:sz w:val="28"/>
          <w:szCs w:val="28"/>
        </w:rPr>
        <w:t>Российскои</w:t>
      </w:r>
      <w:proofErr w:type="spellEnd"/>
      <w:r w:rsidRPr="00CE12CC">
        <w:rPr>
          <w:sz w:val="28"/>
          <w:szCs w:val="28"/>
        </w:rPr>
        <w:t xml:space="preserve">̆ Федерации. </w:t>
      </w:r>
      <w:proofErr w:type="spellStart"/>
      <w:r w:rsidRPr="00CE12CC">
        <w:rPr>
          <w:sz w:val="28"/>
          <w:szCs w:val="28"/>
        </w:rPr>
        <w:t>Сравнительныи</w:t>
      </w:r>
      <w:proofErr w:type="spellEnd"/>
      <w:r w:rsidRPr="00CE12CC">
        <w:rPr>
          <w:sz w:val="28"/>
          <w:szCs w:val="28"/>
        </w:rPr>
        <w:t xml:space="preserve">̆ анализ национальных инновационных систем. Сетевая модель инноваций. Принципы </w:t>
      </w:r>
      <w:proofErr w:type="spellStart"/>
      <w:r w:rsidRPr="00CE12CC">
        <w:rPr>
          <w:sz w:val="28"/>
          <w:szCs w:val="28"/>
        </w:rPr>
        <w:t>взаимодействия</w:t>
      </w:r>
      <w:proofErr w:type="spellEnd"/>
      <w:r w:rsidRPr="00CE12CC">
        <w:rPr>
          <w:sz w:val="28"/>
          <w:szCs w:val="28"/>
        </w:rPr>
        <w:t xml:space="preserve"> </w:t>
      </w:r>
      <w:proofErr w:type="spellStart"/>
      <w:r w:rsidRPr="00CE12CC">
        <w:rPr>
          <w:sz w:val="28"/>
          <w:szCs w:val="28"/>
        </w:rPr>
        <w:t>национальнои</w:t>
      </w:r>
      <w:proofErr w:type="spellEnd"/>
      <w:r w:rsidRPr="00CE12CC">
        <w:rPr>
          <w:sz w:val="28"/>
          <w:szCs w:val="28"/>
        </w:rPr>
        <w:t xml:space="preserve">̆ и локальных (корпоративных) инновационных систем. </w:t>
      </w:r>
      <w:r w:rsidR="00A90165">
        <w:rPr>
          <w:sz w:val="28"/>
          <w:szCs w:val="28"/>
        </w:rPr>
        <w:t xml:space="preserve">Характеристика </w:t>
      </w:r>
      <w:r w:rsidR="00A90165">
        <w:rPr>
          <w:sz w:val="28"/>
          <w:szCs w:val="28"/>
        </w:rPr>
        <w:lastRenderedPageBreak/>
        <w:t xml:space="preserve">инновационной инфраструктуры. </w:t>
      </w:r>
      <w:r w:rsidR="00D66F93">
        <w:rPr>
          <w:sz w:val="28"/>
          <w:szCs w:val="28"/>
        </w:rPr>
        <w:t xml:space="preserve">Венчурные фонды, бизнес-ангелы, </w:t>
      </w:r>
      <w:proofErr w:type="spellStart"/>
      <w:r w:rsidR="00D66F93">
        <w:rPr>
          <w:sz w:val="28"/>
          <w:szCs w:val="28"/>
        </w:rPr>
        <w:t>краудинвестинг</w:t>
      </w:r>
      <w:proofErr w:type="spellEnd"/>
      <w:r w:rsidR="00D66F93">
        <w:rPr>
          <w:sz w:val="28"/>
          <w:szCs w:val="28"/>
        </w:rPr>
        <w:t xml:space="preserve">, гранты, технологические парки, инкубаторы бизнеса. </w:t>
      </w:r>
    </w:p>
    <w:p w14:paraId="20C96E4E" w14:textId="44001A33" w:rsidR="00BA0C77" w:rsidRPr="00E90FE5" w:rsidRDefault="00BA0C77" w:rsidP="00CE12CC">
      <w:pPr>
        <w:rPr>
          <w:sz w:val="28"/>
          <w:szCs w:val="28"/>
        </w:rPr>
      </w:pPr>
    </w:p>
    <w:p w14:paraId="1EF8D28F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22" w:name="_Toc141178341"/>
      <w:r w:rsidRPr="00E90FE5">
        <w:rPr>
          <w:sz w:val="28"/>
          <w:szCs w:val="28"/>
        </w:rPr>
        <w:t>5.2. Учебно-тематический план</w:t>
      </w:r>
      <w:bookmarkEnd w:id="20"/>
      <w:bookmarkEnd w:id="21"/>
      <w:bookmarkEnd w:id="22"/>
    </w:p>
    <w:p w14:paraId="4AB26AC0" w14:textId="77777777" w:rsidR="005C6616" w:rsidRPr="00E90FE5" w:rsidRDefault="005C6616" w:rsidP="005C6616">
      <w:pPr>
        <w:jc w:val="right"/>
        <w:rPr>
          <w:sz w:val="28"/>
          <w:szCs w:val="28"/>
        </w:rPr>
      </w:pPr>
      <w:bookmarkStart w:id="23" w:name="_Toc419454624"/>
      <w:bookmarkStart w:id="24" w:name="_Toc419543229"/>
    </w:p>
    <w:p w14:paraId="39B6276F" w14:textId="77777777" w:rsidR="00E33BC8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2</w:t>
      </w:r>
    </w:p>
    <w:tbl>
      <w:tblPr>
        <w:tblW w:w="5595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840"/>
        <w:gridCol w:w="1004"/>
        <w:gridCol w:w="1134"/>
        <w:gridCol w:w="1611"/>
        <w:gridCol w:w="1339"/>
        <w:gridCol w:w="2011"/>
      </w:tblGrid>
      <w:tr w:rsidR="00526CC0" w14:paraId="166FC8D3" w14:textId="77777777" w:rsidTr="00610BC7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FF673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46DE4E14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26DC" w14:textId="77777777" w:rsidR="00526CC0" w:rsidRDefault="00526CC0" w:rsidP="00BA0C7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BEB5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9F81A" w14:textId="77777777" w:rsidR="00526CC0" w:rsidRDefault="00526CC0" w:rsidP="00BA0C7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526CC0" w14:paraId="76874F6F" w14:textId="77777777" w:rsidTr="00610BC7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81626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6A54A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000E5" w14:textId="77777777" w:rsidR="00526CC0" w:rsidRDefault="00526CC0" w:rsidP="00BA0C7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F1227" w14:textId="77777777" w:rsidR="00526CC0" w:rsidRDefault="00526CC0" w:rsidP="00BA0C7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84E85" w14:textId="77777777" w:rsidR="00526CC0" w:rsidRDefault="00526CC0" w:rsidP="00BA0C77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8EA74" w14:textId="77777777" w:rsidR="00526CC0" w:rsidRDefault="00526CC0" w:rsidP="00BA0C77">
            <w:pPr>
              <w:tabs>
                <w:tab w:val="right" w:pos="851"/>
              </w:tabs>
              <w:jc w:val="both"/>
            </w:pPr>
          </w:p>
        </w:tc>
      </w:tr>
      <w:tr w:rsidR="00526CC0" w14:paraId="521A67ED" w14:textId="77777777" w:rsidTr="00610BC7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F59B9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E68C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6689F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8547C" w14:textId="77777777" w:rsidR="00526CC0" w:rsidRDefault="00526CC0" w:rsidP="00BA0C77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DDFC8" w14:textId="77777777" w:rsidR="00526CC0" w:rsidRDefault="00526CC0" w:rsidP="00BA0C77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EC11D" w14:textId="77777777" w:rsidR="00526CC0" w:rsidRDefault="00526CC0" w:rsidP="00BA0C7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35DFD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96E54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526CC0" w14:paraId="1F00375F" w14:textId="77777777" w:rsidTr="00610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1E003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BC906" w14:textId="77777777" w:rsidR="00526CC0" w:rsidRDefault="00526CC0" w:rsidP="00BA0C77">
            <w:pPr>
              <w:tabs>
                <w:tab w:val="right" w:pos="851"/>
              </w:tabs>
              <w:jc w:val="both"/>
            </w:pPr>
            <w:r w:rsidRPr="00D66F93">
              <w:t>Тема 1. Общая теория предпринимательства. Технологическое предпринимательство</w:t>
            </w:r>
            <w:r w:rsidRPr="00CE12CC">
              <w:t>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BE7A2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226D0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E83B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50423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C915A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0ECFA" w14:textId="77777777" w:rsidR="00526CC0" w:rsidRDefault="00526CC0" w:rsidP="00BA0C77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526CC0" w14:paraId="678E2FE4" w14:textId="77777777" w:rsidTr="00610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8F76C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  <w:p w14:paraId="7E18E81C" w14:textId="77777777" w:rsidR="00526CC0" w:rsidRPr="000E67F0" w:rsidRDefault="00526CC0" w:rsidP="00BA0C77">
            <w: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D805F" w14:textId="77777777" w:rsidR="00526CC0" w:rsidRPr="00CE12CC" w:rsidRDefault="00526CC0" w:rsidP="00610BC7">
            <w:pPr>
              <w:tabs>
                <w:tab w:val="right" w:pos="851"/>
              </w:tabs>
            </w:pPr>
            <w:r w:rsidRPr="00D66F93">
              <w:t xml:space="preserve">Тема 2. Технология и </w:t>
            </w:r>
            <w:r>
              <w:t>инновации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27C46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6795F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B19BD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3489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7538C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CEB5D" w14:textId="77777777" w:rsidR="00526CC0" w:rsidRDefault="00526CC0" w:rsidP="00BA0C7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526CC0" w14:paraId="1FF68E0F" w14:textId="77777777" w:rsidTr="00610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02740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  <w:p w14:paraId="507EB1E4" w14:textId="77777777" w:rsidR="00526CC0" w:rsidRPr="000E67F0" w:rsidRDefault="00526CC0" w:rsidP="00BA0C77">
            <w: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B6A65" w14:textId="77777777" w:rsidR="00526CC0" w:rsidRPr="00CE12CC" w:rsidRDefault="00526CC0" w:rsidP="00BA0C77">
            <w:pPr>
              <w:tabs>
                <w:tab w:val="right" w:pos="851"/>
              </w:tabs>
              <w:jc w:val="both"/>
            </w:pPr>
            <w:r w:rsidRPr="000F5BD8">
              <w:t>Тема 3. Поиск и развитие предпринимательской идеи.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D741E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C6B0E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3CEDB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36813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C6370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FA4EB" w14:textId="77777777" w:rsidR="00526CC0" w:rsidRDefault="00526CC0" w:rsidP="00BA0C7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526CC0" w14:paraId="66FB4AFA" w14:textId="77777777" w:rsidTr="00610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4A240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  <w:p w14:paraId="3CC1520F" w14:textId="77777777" w:rsidR="00526CC0" w:rsidRPr="000E67F0" w:rsidRDefault="00526CC0" w:rsidP="00BA0C77">
            <w: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5D700" w14:textId="701E8E0D" w:rsidR="00526CC0" w:rsidRPr="00CE12CC" w:rsidRDefault="00610BC7" w:rsidP="00BA0C77">
            <w:pPr>
              <w:tabs>
                <w:tab w:val="right" w:pos="851"/>
              </w:tabs>
              <w:jc w:val="both"/>
            </w:pPr>
            <w:r>
              <w:t>Тема </w:t>
            </w:r>
            <w:r w:rsidR="00526CC0" w:rsidRPr="001B3536">
              <w:t>4. Коммерциализация и интеллектуальная собственность.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5F4C4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BCDE8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71ACA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BAB99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2DBEF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C2102" w14:textId="77777777" w:rsidR="00526CC0" w:rsidRDefault="00526CC0" w:rsidP="00BA0C7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526CC0" w14:paraId="513660B2" w14:textId="77777777" w:rsidTr="00610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83F65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  <w:p w14:paraId="0D24F916" w14:textId="77777777" w:rsidR="00526CC0" w:rsidRDefault="00526CC0" w:rsidP="00BA0C77"/>
          <w:p w14:paraId="5E7469FA" w14:textId="77777777" w:rsidR="00526CC0" w:rsidRPr="000E67F0" w:rsidRDefault="00526CC0" w:rsidP="00BA0C77">
            <w: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12835F" w14:textId="458F1DD9" w:rsidR="00526CC0" w:rsidRPr="000F5BD8" w:rsidRDefault="00610BC7" w:rsidP="00BA0C77">
            <w:pPr>
              <w:tabs>
                <w:tab w:val="right" w:pos="851"/>
              </w:tabs>
              <w:jc w:val="both"/>
            </w:pPr>
            <w:r>
              <w:t>Тема </w:t>
            </w:r>
            <w:r w:rsidR="00526CC0" w:rsidRPr="000F5BD8">
              <w:t>5. Инновационная система и инновационная инфраструктура.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46AE66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9D658E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DE503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575145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D5B236" w14:textId="77777777" w:rsidR="00526CC0" w:rsidRPr="008C3AD4" w:rsidRDefault="00526CC0" w:rsidP="00BA0C7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22B2E8" w14:textId="77777777" w:rsidR="00526CC0" w:rsidRDefault="00526CC0" w:rsidP="00BA0C77">
            <w:pPr>
              <w:spacing w:line="259" w:lineRule="auto"/>
              <w:ind w:left="106"/>
            </w:pPr>
            <w:r>
              <w:t>Опрос, тестирование, дискуссия, разбор практических ситуаций</w:t>
            </w:r>
          </w:p>
        </w:tc>
      </w:tr>
      <w:tr w:rsidR="00526CC0" w14:paraId="2045C71E" w14:textId="77777777" w:rsidTr="00610BC7">
        <w:trPr>
          <w:trHeight w:val="13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287484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BC59" w14:textId="77777777" w:rsidR="00526CC0" w:rsidRPr="000D0DC5" w:rsidRDefault="00526CC0" w:rsidP="00BA0C77">
            <w:pPr>
              <w:tabs>
                <w:tab w:val="right" w:pos="851"/>
              </w:tabs>
              <w:jc w:val="both"/>
            </w:pPr>
            <w:r w:rsidRPr="000D0DC5">
              <w:t xml:space="preserve">В целом по дисциплине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9EB6" w14:textId="77777777" w:rsidR="00526CC0" w:rsidRPr="000D0DC5" w:rsidRDefault="00526CC0" w:rsidP="00BA0C77">
            <w:pPr>
              <w:tabs>
                <w:tab w:val="right" w:pos="851"/>
              </w:tabs>
              <w:jc w:val="center"/>
            </w:pPr>
            <w:r w:rsidRPr="000D0DC5">
              <w:rPr>
                <w:b/>
                <w:bCs/>
              </w:rPr>
              <w:t>1</w:t>
            </w:r>
            <w:r w:rsidRPr="000D0DC5">
              <w:rPr>
                <w:b/>
                <w:bCs/>
                <w:lang w:val="en-US"/>
              </w:rPr>
              <w:t>08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9A0A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b/>
                <w:bCs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3718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lang w:val="en-US"/>
              </w:rPr>
              <w:t>16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55CF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  <w:lang w:val="en-US"/>
              </w:rPr>
              <w:t>3</w:t>
            </w:r>
            <w:r w:rsidRPr="000D0DC5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A19E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D0DC5">
              <w:rPr>
                <w:b/>
                <w:bCs/>
                <w:lang w:val="en-US"/>
              </w:rPr>
              <w:t>58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05CF" w14:textId="77777777" w:rsidR="00526CC0" w:rsidRPr="000D0DC5" w:rsidRDefault="00526CC0" w:rsidP="00BA0C77">
            <w:pPr>
              <w:tabs>
                <w:tab w:val="right" w:pos="851"/>
              </w:tabs>
              <w:jc w:val="both"/>
            </w:pPr>
            <w:r w:rsidRPr="000D0DC5">
              <w:t>Согласно учебному плану: проектная работа</w:t>
            </w:r>
          </w:p>
        </w:tc>
      </w:tr>
      <w:tr w:rsidR="00526CC0" w14:paraId="3DA819F0" w14:textId="77777777" w:rsidTr="00610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9979" w14:textId="77777777" w:rsidR="00526CC0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08D0C" w14:textId="77777777" w:rsidR="00526CC0" w:rsidRPr="000D0DC5" w:rsidRDefault="00526CC0" w:rsidP="00BA0C77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0D0DC5">
              <w:t>Итого в 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FFA3F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72D02A83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0D0DC5">
              <w:rPr>
                <w:b/>
                <w:bCs/>
              </w:rPr>
              <w:t>100</w:t>
            </w:r>
          </w:p>
          <w:p w14:paraId="36FBC586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568BD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5D200A4D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81EB0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50FE234C" w14:textId="77777777" w:rsidR="00526CC0" w:rsidRPr="000D0DC5" w:rsidRDefault="00526CC0" w:rsidP="00BA0C77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0D0DC5">
              <w:rPr>
                <w:b/>
                <w:bCs/>
              </w:rPr>
              <w:t>32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00E3" w14:textId="77777777" w:rsidR="00526CC0" w:rsidRPr="000D0DC5" w:rsidRDefault="00526CC0" w:rsidP="00BA0C77">
            <w:pPr>
              <w:tabs>
                <w:tab w:val="right" w:pos="851"/>
              </w:tabs>
              <w:ind w:firstLine="709"/>
              <w:jc w:val="center"/>
              <w:rPr>
                <w:b/>
                <w:bCs/>
              </w:rPr>
            </w:pPr>
          </w:p>
          <w:p w14:paraId="6237DBFB" w14:textId="51CFC831" w:rsidR="00526CC0" w:rsidRPr="000D0DC5" w:rsidRDefault="00526CC0" w:rsidP="00526CC0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  </w:t>
            </w:r>
            <w:r w:rsidRPr="000D0DC5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0C05" w14:textId="77777777" w:rsidR="00526CC0" w:rsidRPr="000D0DC5" w:rsidRDefault="00526CC0" w:rsidP="00BA0C77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3A7CDB82" w14:textId="5573E358" w:rsidR="00526CC0" w:rsidRPr="000D0DC5" w:rsidRDefault="00526CC0" w:rsidP="00526CC0">
            <w:pPr>
              <w:tabs>
                <w:tab w:val="right" w:pos="851"/>
              </w:tabs>
            </w:pPr>
            <w:r>
              <w:rPr>
                <w:b/>
              </w:rPr>
              <w:t xml:space="preserve">       </w:t>
            </w:r>
            <w:r w:rsidRPr="000D0DC5">
              <w:rPr>
                <w:b/>
              </w:rPr>
              <w:t>54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DCCD6" w14:textId="77777777" w:rsidR="00526CC0" w:rsidRPr="000D0DC5" w:rsidRDefault="00526CC0" w:rsidP="00BA0C77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8DA9A47" w14:textId="77777777" w:rsidR="00CE12CC" w:rsidRPr="00E90FE5" w:rsidRDefault="00CE12CC" w:rsidP="005C6616">
      <w:pPr>
        <w:jc w:val="right"/>
        <w:rPr>
          <w:sz w:val="28"/>
          <w:szCs w:val="28"/>
        </w:rPr>
      </w:pPr>
    </w:p>
    <w:p w14:paraId="5C1A633B" w14:textId="0CBEA5F3" w:rsidR="00CE12CC" w:rsidRPr="00E90FE5" w:rsidRDefault="00CE12CC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5" w:name="_Toc141178342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3"/>
      <w:bookmarkEnd w:id="24"/>
      <w:bookmarkEnd w:id="25"/>
    </w:p>
    <w:p w14:paraId="568B4EE1" w14:textId="77777777" w:rsidR="008A25C0" w:rsidRPr="00E90FE5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p w14:paraId="395DFDE8" w14:textId="77777777" w:rsidR="008A25C0" w:rsidRPr="00E90FE5" w:rsidRDefault="008A25C0" w:rsidP="005C6616">
      <w:pPr>
        <w:rPr>
          <w:sz w:val="28"/>
          <w:szCs w:val="28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4801"/>
        <w:gridCol w:w="1945"/>
      </w:tblGrid>
      <w:tr w:rsidR="00414654" w:rsidRPr="00414654" w14:paraId="30FDEB37" w14:textId="77777777" w:rsidTr="00610BC7">
        <w:tc>
          <w:tcPr>
            <w:tcW w:w="3739" w:type="dxa"/>
            <w:shd w:val="clear" w:color="auto" w:fill="auto"/>
          </w:tcPr>
          <w:p w14:paraId="65E283E5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4801" w:type="dxa"/>
            <w:shd w:val="clear" w:color="auto" w:fill="auto"/>
          </w:tcPr>
          <w:p w14:paraId="3DEAE77F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14:paraId="77BFBDE9" w14:textId="77777777" w:rsidR="00584A21" w:rsidRPr="00414654" w:rsidRDefault="00584A21" w:rsidP="005C66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1E59E7D" w14:textId="77777777" w:rsidR="00584A21" w:rsidRPr="00414654" w:rsidRDefault="00584A21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Формы проведения занятий</w:t>
            </w:r>
          </w:p>
        </w:tc>
      </w:tr>
      <w:tr w:rsidR="008C3AD4" w:rsidRPr="00414654" w14:paraId="455BAF17" w14:textId="77777777" w:rsidTr="00610BC7">
        <w:tc>
          <w:tcPr>
            <w:tcW w:w="3739" w:type="dxa"/>
            <w:shd w:val="clear" w:color="auto" w:fill="auto"/>
          </w:tcPr>
          <w:p w14:paraId="1835739A" w14:textId="786482CE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1. Общая теория предпринимательства. Технологическое предпринимательство.</w:t>
            </w:r>
          </w:p>
        </w:tc>
        <w:tc>
          <w:tcPr>
            <w:tcW w:w="4801" w:type="dxa"/>
            <w:shd w:val="clear" w:color="auto" w:fill="auto"/>
          </w:tcPr>
          <w:p w14:paraId="691355CF" w14:textId="77777777" w:rsidR="008C3AD4" w:rsidRDefault="00031B91" w:rsidP="00031B91">
            <w:pPr>
              <w:pStyle w:val="afd"/>
              <w:ind w:left="234"/>
              <w:rPr>
                <w:rFonts w:ascii="Times New Roman" w:hAnsi="Times New Roman" w:cs="Times New Roman"/>
                <w:sz w:val="28"/>
                <w:szCs w:val="28"/>
              </w:rPr>
            </w:pPr>
            <w:r w:rsidRPr="00031B91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 как 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инноватор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. Технологическое предпринимательство: особенности и основные черты. Значимость технологического предпринимательства в инновационной модели экономики. Модели технологического предпринимательства: от технологии (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Technology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Push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) или от рынка (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Market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Pull</w:t>
            </w:r>
            <w:proofErr w:type="spellEnd"/>
            <w:r w:rsidRPr="00031B91">
              <w:rPr>
                <w:rFonts w:ascii="Times New Roman" w:hAnsi="Times New Roman" w:cs="Times New Roman"/>
                <w:sz w:val="28"/>
                <w:szCs w:val="28"/>
              </w:rPr>
              <w:t>). Внешняя и внутренняя среда для развития технологического предпринимательства</w:t>
            </w:r>
          </w:p>
          <w:p w14:paraId="75ABF070" w14:textId="4CB54416" w:rsidR="00D02AF1" w:rsidRPr="00D02AF1" w:rsidRDefault="00BA0C77" w:rsidP="00031B91">
            <w:pPr>
              <w:pStyle w:val="afd"/>
              <w:ind w:left="234"/>
              <w:rPr>
                <w:rFonts w:ascii="Times New Roman" w:hAnsi="Times New Roman" w:cs="Times New Roman"/>
                <w:sz w:val="28"/>
                <w:szCs w:val="28"/>
              </w:rPr>
            </w:pPr>
            <w:r w:rsidRPr="00BA0C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Рекомендуемые источники: 8; 1-7, 9; 1-10</w:t>
            </w:r>
          </w:p>
        </w:tc>
        <w:tc>
          <w:tcPr>
            <w:tcW w:w="0" w:type="auto"/>
            <w:shd w:val="clear" w:color="auto" w:fill="auto"/>
          </w:tcPr>
          <w:p w14:paraId="6AA53B04" w14:textId="77777777" w:rsidR="008C3AD4" w:rsidRDefault="00031B91" w:rsidP="008C3AD4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>Решение ситуационных задач, решение практических заданий по теме</w:t>
            </w:r>
          </w:p>
          <w:p w14:paraId="6033FC1C" w14:textId="28D6C4A3" w:rsidR="00031B91" w:rsidRPr="00414654" w:rsidRDefault="00031B91" w:rsidP="008C3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8C3AD4" w:rsidRPr="00414654" w14:paraId="47EC5891" w14:textId="77777777" w:rsidTr="00610BC7">
        <w:tc>
          <w:tcPr>
            <w:tcW w:w="3739" w:type="dxa"/>
            <w:shd w:val="clear" w:color="auto" w:fill="auto"/>
          </w:tcPr>
          <w:p w14:paraId="6958D4ED" w14:textId="367690D9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2. Технология и инновации</w:t>
            </w:r>
          </w:p>
        </w:tc>
        <w:tc>
          <w:tcPr>
            <w:tcW w:w="4801" w:type="dxa"/>
            <w:shd w:val="clear" w:color="auto" w:fill="auto"/>
          </w:tcPr>
          <w:p w14:paraId="57BE58BD" w14:textId="77777777" w:rsidR="00031B91" w:rsidRPr="00031B91" w:rsidRDefault="008C3AD4" w:rsidP="00031B91">
            <w:pPr>
              <w:rPr>
                <w:rFonts w:eastAsia="Arial Unicode MS"/>
                <w:sz w:val="28"/>
                <w:szCs w:val="28"/>
              </w:rPr>
            </w:pPr>
            <w:r w:rsidRPr="00414654">
              <w:rPr>
                <w:rFonts w:eastAsia="Arial Unicode MS"/>
                <w:sz w:val="28"/>
                <w:szCs w:val="28"/>
              </w:rPr>
              <w:t xml:space="preserve">1 </w:t>
            </w:r>
            <w:r w:rsidR="00031B91" w:rsidRPr="00031B91">
              <w:rPr>
                <w:rFonts w:eastAsia="Arial Unicode MS"/>
                <w:sz w:val="28"/>
                <w:szCs w:val="28"/>
              </w:rPr>
              <w:t xml:space="preserve">Технологии: основные понятия и определения. Разнообразие технологий. </w:t>
            </w:r>
          </w:p>
          <w:p w14:paraId="7CBD118E" w14:textId="77777777" w:rsidR="008C3AD4" w:rsidRDefault="00031B91" w:rsidP="00031B91">
            <w:pPr>
              <w:rPr>
                <w:rFonts w:eastAsia="Arial Unicode MS"/>
                <w:sz w:val="28"/>
                <w:szCs w:val="28"/>
              </w:rPr>
            </w:pPr>
            <w:r w:rsidRPr="00031B91">
              <w:rPr>
                <w:rFonts w:eastAsia="Arial Unicode MS"/>
                <w:sz w:val="28"/>
                <w:szCs w:val="28"/>
              </w:rPr>
              <w:t xml:space="preserve">Инновации и классификация инноваций: радикальные, подрывные, поддерживающие инновации. </w:t>
            </w:r>
            <w:r w:rsidRPr="00031B91">
              <w:rPr>
                <w:rFonts w:eastAsia="Arial Unicode MS"/>
                <w:sz w:val="28"/>
                <w:szCs w:val="28"/>
              </w:rPr>
              <w:lastRenderedPageBreak/>
              <w:t>Источники конкурентных преимуществ в технологическом бизнесе. Теории диффузии инноваций. Инновационный процесс и инновационная деятельность. Закрытая и открытая модель инновационного процесса.</w:t>
            </w:r>
          </w:p>
          <w:p w14:paraId="19B89EF8" w14:textId="1190F490" w:rsidR="00D02AF1" w:rsidRPr="00414654" w:rsidRDefault="00BA0C77" w:rsidP="00031B91">
            <w:pPr>
              <w:rPr>
                <w:rFonts w:eastAsia="Arial Unicode MS"/>
                <w:sz w:val="28"/>
                <w:szCs w:val="28"/>
              </w:rPr>
            </w:pPr>
            <w:r w:rsidRPr="001C4550">
              <w:rPr>
                <w:b/>
                <w:bCs/>
              </w:rPr>
              <w:t>Рекомендуемые источники:</w:t>
            </w:r>
            <w:r w:rsidRPr="001C4550">
              <w:t xml:space="preserve"> 8; 1-7, 9; 1-10</w:t>
            </w:r>
          </w:p>
        </w:tc>
        <w:tc>
          <w:tcPr>
            <w:tcW w:w="0" w:type="auto"/>
            <w:shd w:val="clear" w:color="auto" w:fill="auto"/>
          </w:tcPr>
          <w:p w14:paraId="4AD180FE" w14:textId="77777777" w:rsid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lastRenderedPageBreak/>
              <w:t xml:space="preserve">Решение ситуационных задач, решение практических </w:t>
            </w:r>
            <w:r w:rsidRPr="00031B91">
              <w:rPr>
                <w:sz w:val="28"/>
                <w:szCs w:val="28"/>
              </w:rPr>
              <w:lastRenderedPageBreak/>
              <w:t>заданий по теме</w:t>
            </w:r>
          </w:p>
          <w:p w14:paraId="5AB7600A" w14:textId="624E725A" w:rsidR="008C3AD4" w:rsidRPr="00414654" w:rsidRDefault="00031B91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8C3AD4" w:rsidRPr="00414654" w14:paraId="71F68E6B" w14:textId="77777777" w:rsidTr="00610BC7">
        <w:trPr>
          <w:trHeight w:val="1550"/>
        </w:trPr>
        <w:tc>
          <w:tcPr>
            <w:tcW w:w="3739" w:type="dxa"/>
            <w:shd w:val="clear" w:color="auto" w:fill="auto"/>
          </w:tcPr>
          <w:p w14:paraId="510E92F5" w14:textId="6F310E5B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lastRenderedPageBreak/>
              <w:t>Тема 3. Поиск и развитие предпринимательской идеи.</w:t>
            </w:r>
          </w:p>
        </w:tc>
        <w:tc>
          <w:tcPr>
            <w:tcW w:w="4801" w:type="dxa"/>
            <w:shd w:val="clear" w:color="auto" w:fill="auto"/>
          </w:tcPr>
          <w:p w14:paraId="4B0C0DEB" w14:textId="77777777" w:rsidR="00031B91" w:rsidRP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Методы разработки предпринимательской идеи. </w:t>
            </w:r>
            <w:proofErr w:type="spellStart"/>
            <w:r w:rsidRPr="00031B91">
              <w:rPr>
                <w:sz w:val="28"/>
                <w:szCs w:val="28"/>
              </w:rPr>
              <w:t>Minimum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viable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product</w:t>
            </w:r>
            <w:proofErr w:type="spellEnd"/>
            <w:r w:rsidRPr="00031B91">
              <w:rPr>
                <w:sz w:val="28"/>
                <w:szCs w:val="28"/>
              </w:rPr>
              <w:t xml:space="preserve"> (MVP), методологии создания инновационных продуктов, ориентированных на человека. Методология </w:t>
            </w:r>
            <w:proofErr w:type="spellStart"/>
            <w:r w:rsidRPr="00031B91">
              <w:rPr>
                <w:sz w:val="28"/>
                <w:szCs w:val="28"/>
              </w:rPr>
              <w:t>Customer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development</w:t>
            </w:r>
            <w:proofErr w:type="spellEnd"/>
            <w:r w:rsidRPr="00031B91">
              <w:rPr>
                <w:sz w:val="28"/>
                <w:szCs w:val="28"/>
              </w:rPr>
              <w:t xml:space="preserve">: основные этапы и их характеристика. Концепция </w:t>
            </w:r>
            <w:proofErr w:type="spellStart"/>
            <w:r w:rsidRPr="00031B91">
              <w:rPr>
                <w:sz w:val="28"/>
                <w:szCs w:val="28"/>
              </w:rPr>
              <w:t>Jobs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To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Be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Done</w:t>
            </w:r>
            <w:proofErr w:type="spellEnd"/>
            <w:r w:rsidRPr="00031B91">
              <w:rPr>
                <w:sz w:val="28"/>
                <w:szCs w:val="28"/>
              </w:rPr>
              <w:t xml:space="preserve"> (JTBD) и особенности ее применения при создании продукта. </w:t>
            </w:r>
          </w:p>
          <w:p w14:paraId="287ECEA2" w14:textId="77777777" w:rsidR="00031B91" w:rsidRP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Применение методов дизайн-мышления для поиска и разработки предпринимательской идеи. </w:t>
            </w:r>
          </w:p>
          <w:p w14:paraId="3FC83067" w14:textId="77777777" w:rsidR="008C3AD4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Построение бизнес-модели </w:t>
            </w:r>
            <w:proofErr w:type="spellStart"/>
            <w:r w:rsidRPr="00031B91">
              <w:rPr>
                <w:sz w:val="28"/>
                <w:szCs w:val="28"/>
              </w:rPr>
              <w:t>стартапа</w:t>
            </w:r>
            <w:proofErr w:type="spellEnd"/>
            <w:r w:rsidRPr="00031B91">
              <w:rPr>
                <w:sz w:val="28"/>
                <w:szCs w:val="28"/>
              </w:rPr>
              <w:t xml:space="preserve">. Модель А. </w:t>
            </w:r>
            <w:proofErr w:type="spellStart"/>
            <w:r w:rsidRPr="00031B91">
              <w:rPr>
                <w:sz w:val="28"/>
                <w:szCs w:val="28"/>
              </w:rPr>
              <w:t>Остервальдера</w:t>
            </w:r>
            <w:proofErr w:type="spellEnd"/>
            <w:r w:rsidRPr="00031B91">
              <w:rPr>
                <w:sz w:val="28"/>
                <w:szCs w:val="28"/>
              </w:rPr>
              <w:t xml:space="preserve"> и </w:t>
            </w:r>
            <w:proofErr w:type="spellStart"/>
            <w:r w:rsidRPr="00031B91">
              <w:rPr>
                <w:sz w:val="28"/>
                <w:szCs w:val="28"/>
              </w:rPr>
              <w:t>И</w:t>
            </w:r>
            <w:proofErr w:type="spellEnd"/>
            <w:r w:rsidRPr="00031B91">
              <w:rPr>
                <w:sz w:val="28"/>
                <w:szCs w:val="28"/>
              </w:rPr>
              <w:t xml:space="preserve">. Пенье. Канва бережливого </w:t>
            </w:r>
            <w:proofErr w:type="spellStart"/>
            <w:r w:rsidRPr="00031B91">
              <w:rPr>
                <w:sz w:val="28"/>
                <w:szCs w:val="28"/>
              </w:rPr>
              <w:t>стартапа</w:t>
            </w:r>
            <w:proofErr w:type="spellEnd"/>
            <w:r w:rsidRPr="00031B91">
              <w:rPr>
                <w:sz w:val="28"/>
                <w:szCs w:val="28"/>
              </w:rPr>
              <w:t xml:space="preserve"> (</w:t>
            </w:r>
            <w:proofErr w:type="spellStart"/>
            <w:r w:rsidRPr="00031B91">
              <w:rPr>
                <w:sz w:val="28"/>
                <w:szCs w:val="28"/>
              </w:rPr>
              <w:t>Lean</w:t>
            </w:r>
            <w:proofErr w:type="spellEnd"/>
            <w:r w:rsidRPr="00031B91">
              <w:rPr>
                <w:sz w:val="28"/>
                <w:szCs w:val="28"/>
              </w:rPr>
              <w:t xml:space="preserve"> </w:t>
            </w:r>
            <w:proofErr w:type="spellStart"/>
            <w:r w:rsidRPr="00031B91">
              <w:rPr>
                <w:sz w:val="28"/>
                <w:szCs w:val="28"/>
              </w:rPr>
              <w:t>Startup</w:t>
            </w:r>
            <w:proofErr w:type="spellEnd"/>
            <w:r w:rsidRPr="00031B91">
              <w:rPr>
                <w:sz w:val="28"/>
                <w:szCs w:val="28"/>
              </w:rPr>
              <w:t>).</w:t>
            </w:r>
          </w:p>
          <w:p w14:paraId="14467C33" w14:textId="0A114C97" w:rsidR="00D02AF1" w:rsidRPr="00414654" w:rsidRDefault="00BA0C77" w:rsidP="00031B91">
            <w:pPr>
              <w:rPr>
                <w:sz w:val="28"/>
                <w:szCs w:val="28"/>
              </w:rPr>
            </w:pPr>
            <w:r w:rsidRPr="00BA0C77">
              <w:rPr>
                <w:b/>
                <w:bCs/>
                <w:sz w:val="28"/>
                <w:szCs w:val="28"/>
              </w:rPr>
              <w:t>Рекомендуемые источники: 8; 1-7, 9; 1-10</w:t>
            </w:r>
          </w:p>
        </w:tc>
        <w:tc>
          <w:tcPr>
            <w:tcW w:w="0" w:type="auto"/>
            <w:shd w:val="clear" w:color="auto" w:fill="auto"/>
          </w:tcPr>
          <w:p w14:paraId="08A1C69F" w14:textId="77777777" w:rsid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>Решение ситуационных задач, решение практических заданий по теме</w:t>
            </w:r>
          </w:p>
          <w:p w14:paraId="6F177529" w14:textId="414D6C8C" w:rsidR="008C3AD4" w:rsidRPr="00414654" w:rsidRDefault="00031B91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8C3AD4" w:rsidRPr="00414654" w14:paraId="6A5EA749" w14:textId="77777777" w:rsidTr="00610BC7">
        <w:tc>
          <w:tcPr>
            <w:tcW w:w="3739" w:type="dxa"/>
            <w:shd w:val="clear" w:color="auto" w:fill="auto"/>
          </w:tcPr>
          <w:p w14:paraId="1AC287B3" w14:textId="5D4EE26A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4. Коммерциализация и интеллектуальная собственность.</w:t>
            </w:r>
          </w:p>
        </w:tc>
        <w:tc>
          <w:tcPr>
            <w:tcW w:w="4801" w:type="dxa"/>
            <w:shd w:val="clear" w:color="auto" w:fill="auto"/>
          </w:tcPr>
          <w:p w14:paraId="7000EBF7" w14:textId="77777777" w:rsidR="00031B91" w:rsidRP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Понятие нематериального актива и интеллектуальной собственности. Объекты и виды интеллектуальной собственности. Авторское право. Исключительное и смежное право. Промышленная собственность. Патенты, право на средства индивидуализации. Ноу-хау. Правовое регулирование интеллектуальной собственности. </w:t>
            </w:r>
          </w:p>
          <w:p w14:paraId="411BE222" w14:textId="77777777" w:rsidR="008C3AD4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Понятие трансфера технологий. Типы лицензирования интеллектуальной собственности. </w:t>
            </w:r>
          </w:p>
          <w:p w14:paraId="30734BC7" w14:textId="791C96FE" w:rsidR="00D02AF1" w:rsidRPr="00414654" w:rsidRDefault="00BA0C77" w:rsidP="00031B91">
            <w:pPr>
              <w:rPr>
                <w:sz w:val="28"/>
                <w:szCs w:val="28"/>
              </w:rPr>
            </w:pPr>
            <w:r w:rsidRPr="00BA0C77">
              <w:rPr>
                <w:b/>
                <w:bCs/>
                <w:sz w:val="28"/>
                <w:szCs w:val="28"/>
              </w:rPr>
              <w:t>Рекомендуемые источники: 8; 1-7, 9; 1-10</w:t>
            </w:r>
          </w:p>
        </w:tc>
        <w:tc>
          <w:tcPr>
            <w:tcW w:w="0" w:type="auto"/>
            <w:shd w:val="clear" w:color="auto" w:fill="auto"/>
          </w:tcPr>
          <w:p w14:paraId="7CCEA773" w14:textId="77777777" w:rsid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>Решение ситуационных задач, решение практических заданий по теме</w:t>
            </w:r>
          </w:p>
          <w:p w14:paraId="522ED999" w14:textId="1EFAD646" w:rsidR="008C3AD4" w:rsidRPr="00414654" w:rsidRDefault="00031B91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8C3AD4" w:rsidRPr="00414654" w14:paraId="551F861C" w14:textId="77777777" w:rsidTr="00610BC7">
        <w:tc>
          <w:tcPr>
            <w:tcW w:w="3739" w:type="dxa"/>
            <w:shd w:val="clear" w:color="auto" w:fill="auto"/>
          </w:tcPr>
          <w:p w14:paraId="5C13C0CA" w14:textId="3650EC01" w:rsidR="008C3AD4" w:rsidRPr="008C3AD4" w:rsidRDefault="008C3AD4" w:rsidP="008C3AD4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lastRenderedPageBreak/>
              <w:t>Тема 5. Инновационная система и инновационная инфраструктура.</w:t>
            </w:r>
          </w:p>
        </w:tc>
        <w:tc>
          <w:tcPr>
            <w:tcW w:w="4801" w:type="dxa"/>
            <w:shd w:val="clear" w:color="auto" w:fill="auto"/>
          </w:tcPr>
          <w:p w14:paraId="0F2C9EEF" w14:textId="77777777" w:rsidR="008C3AD4" w:rsidRDefault="00031B91" w:rsidP="008C3AD4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 xml:space="preserve">Понятие </w:t>
            </w:r>
            <w:proofErr w:type="spellStart"/>
            <w:r w:rsidRPr="00031B91">
              <w:rPr>
                <w:sz w:val="28"/>
                <w:szCs w:val="28"/>
              </w:rPr>
              <w:t>национальнои</w:t>
            </w:r>
            <w:proofErr w:type="spellEnd"/>
            <w:r w:rsidRPr="00031B91">
              <w:rPr>
                <w:sz w:val="28"/>
                <w:szCs w:val="28"/>
              </w:rPr>
              <w:t xml:space="preserve">̆ </w:t>
            </w:r>
            <w:proofErr w:type="spellStart"/>
            <w:r w:rsidRPr="00031B91">
              <w:rPr>
                <w:sz w:val="28"/>
                <w:szCs w:val="28"/>
              </w:rPr>
              <w:t>инновационнои</w:t>
            </w:r>
            <w:proofErr w:type="spellEnd"/>
            <w:r w:rsidRPr="00031B91">
              <w:rPr>
                <w:sz w:val="28"/>
                <w:szCs w:val="28"/>
              </w:rPr>
              <w:t xml:space="preserve">̆ системы. Субъекты и институты, обеспечивающие поддержку </w:t>
            </w:r>
            <w:proofErr w:type="spellStart"/>
            <w:r w:rsidRPr="00031B91">
              <w:rPr>
                <w:sz w:val="28"/>
                <w:szCs w:val="28"/>
              </w:rPr>
              <w:t>инновационнои</w:t>
            </w:r>
            <w:proofErr w:type="spellEnd"/>
            <w:r w:rsidRPr="00031B91">
              <w:rPr>
                <w:sz w:val="28"/>
                <w:szCs w:val="28"/>
              </w:rPr>
              <w:t xml:space="preserve">̆ деятельности в </w:t>
            </w:r>
            <w:proofErr w:type="spellStart"/>
            <w:r w:rsidRPr="00031B91">
              <w:rPr>
                <w:sz w:val="28"/>
                <w:szCs w:val="28"/>
              </w:rPr>
              <w:t>Российскои</w:t>
            </w:r>
            <w:proofErr w:type="spellEnd"/>
            <w:r w:rsidRPr="00031B91">
              <w:rPr>
                <w:sz w:val="28"/>
                <w:szCs w:val="28"/>
              </w:rPr>
              <w:t xml:space="preserve">̆ Федерации. </w:t>
            </w:r>
            <w:proofErr w:type="spellStart"/>
            <w:r w:rsidRPr="00031B91">
              <w:rPr>
                <w:sz w:val="28"/>
                <w:szCs w:val="28"/>
              </w:rPr>
              <w:t>Сравнительныи</w:t>
            </w:r>
            <w:proofErr w:type="spellEnd"/>
            <w:r w:rsidRPr="00031B91">
              <w:rPr>
                <w:sz w:val="28"/>
                <w:szCs w:val="28"/>
              </w:rPr>
              <w:t xml:space="preserve">̆ анализ национальных инновационных систем. Характеристика инновационной инфраструктуры. Венчурные фонды, бизнес-ангелы, </w:t>
            </w:r>
            <w:proofErr w:type="spellStart"/>
            <w:r w:rsidRPr="00031B91">
              <w:rPr>
                <w:sz w:val="28"/>
                <w:szCs w:val="28"/>
              </w:rPr>
              <w:t>краудинвестинг</w:t>
            </w:r>
            <w:proofErr w:type="spellEnd"/>
            <w:r w:rsidRPr="00031B91">
              <w:rPr>
                <w:sz w:val="28"/>
                <w:szCs w:val="28"/>
              </w:rPr>
              <w:t>, гранты, технологические парки, инкубаторы бизнеса.</w:t>
            </w:r>
          </w:p>
          <w:p w14:paraId="7CD7FD0A" w14:textId="30FE3768" w:rsidR="00D02AF1" w:rsidRPr="00414654" w:rsidRDefault="00BA0C77" w:rsidP="008C3AD4">
            <w:pPr>
              <w:rPr>
                <w:sz w:val="28"/>
                <w:szCs w:val="28"/>
              </w:rPr>
            </w:pPr>
            <w:r w:rsidRPr="00BA0C77">
              <w:rPr>
                <w:b/>
                <w:bCs/>
                <w:sz w:val="28"/>
                <w:szCs w:val="28"/>
              </w:rPr>
              <w:t>Рекомендуемые источники: 8; 1-7, 9; 1-10</w:t>
            </w:r>
          </w:p>
        </w:tc>
        <w:tc>
          <w:tcPr>
            <w:tcW w:w="0" w:type="auto"/>
            <w:shd w:val="clear" w:color="auto" w:fill="auto"/>
          </w:tcPr>
          <w:p w14:paraId="17FAF9B3" w14:textId="77777777" w:rsidR="00031B91" w:rsidRDefault="00031B91" w:rsidP="00031B91">
            <w:pPr>
              <w:rPr>
                <w:sz w:val="28"/>
                <w:szCs w:val="28"/>
              </w:rPr>
            </w:pPr>
            <w:r w:rsidRPr="00031B91">
              <w:rPr>
                <w:sz w:val="28"/>
                <w:szCs w:val="28"/>
              </w:rPr>
              <w:t>Решение ситуационных задач, решение практических заданий по теме</w:t>
            </w:r>
          </w:p>
          <w:p w14:paraId="05136BE9" w14:textId="1249F955" w:rsidR="008C3AD4" w:rsidRPr="00414654" w:rsidRDefault="00031B91" w:rsidP="00031B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BA0C77">
      <w:pPr>
        <w:pStyle w:val="1"/>
        <w:spacing w:line="360" w:lineRule="auto"/>
        <w:jc w:val="both"/>
        <w:rPr>
          <w:sz w:val="28"/>
          <w:szCs w:val="28"/>
        </w:rPr>
      </w:pPr>
      <w:bookmarkStart w:id="26" w:name="_Toc141178343"/>
      <w:bookmarkStart w:id="27" w:name="_Toc419454636"/>
      <w:bookmarkStart w:id="28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</w:p>
    <w:p w14:paraId="1128DA4C" w14:textId="47103B94" w:rsidR="0031121A" w:rsidRPr="00BA0C77" w:rsidRDefault="0031121A" w:rsidP="00BA0C77">
      <w:pPr>
        <w:pStyle w:val="1"/>
        <w:spacing w:line="360" w:lineRule="auto"/>
        <w:jc w:val="both"/>
        <w:rPr>
          <w:sz w:val="28"/>
          <w:szCs w:val="28"/>
        </w:rPr>
      </w:pPr>
      <w:bookmarkStart w:id="29" w:name="_Toc141178344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0"/>
        <w:gridCol w:w="3848"/>
        <w:gridCol w:w="2865"/>
      </w:tblGrid>
      <w:tr w:rsidR="0031121A" w:rsidRPr="00414654" w14:paraId="2AA3AEF7" w14:textId="77777777" w:rsidTr="00610BC7">
        <w:tc>
          <w:tcPr>
            <w:tcW w:w="1755" w:type="pct"/>
            <w:shd w:val="clear" w:color="auto" w:fill="auto"/>
          </w:tcPr>
          <w:p w14:paraId="70514466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1860" w:type="pct"/>
            <w:shd w:val="clear" w:color="auto" w:fill="auto"/>
          </w:tcPr>
          <w:p w14:paraId="78B9E93F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85" w:type="pct"/>
          </w:tcPr>
          <w:p w14:paraId="0F36212F" w14:textId="77777777" w:rsidR="0031121A" w:rsidRPr="00414654" w:rsidRDefault="0031121A" w:rsidP="005C6616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BA0C77" w:rsidRPr="00414654" w14:paraId="44E68B41" w14:textId="77777777" w:rsidTr="00610BC7">
        <w:tc>
          <w:tcPr>
            <w:tcW w:w="1755" w:type="pct"/>
            <w:shd w:val="clear" w:color="auto" w:fill="auto"/>
          </w:tcPr>
          <w:p w14:paraId="647BF79F" w14:textId="7C11115B" w:rsidR="00BA0C77" w:rsidRPr="00414654" w:rsidRDefault="00BA0C77" w:rsidP="00BA0C77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1. Общая теория предпринимательства. Технологическое предпринимательство.</w:t>
            </w:r>
          </w:p>
        </w:tc>
        <w:tc>
          <w:tcPr>
            <w:tcW w:w="1860" w:type="pct"/>
            <w:shd w:val="clear" w:color="auto" w:fill="auto"/>
          </w:tcPr>
          <w:p w14:paraId="2367F4A2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1.Подходы к измерению предпринимательской активности. </w:t>
            </w:r>
          </w:p>
          <w:p w14:paraId="6620B4E1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>2.Технологический бизнес: основные понятия и определения.</w:t>
            </w:r>
          </w:p>
          <w:p w14:paraId="0FC814E7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3.Коммерческие и технические знания. </w:t>
            </w:r>
          </w:p>
          <w:p w14:paraId="09D68A62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4.Стратегии роста для технологических </w:t>
            </w:r>
            <w:proofErr w:type="spellStart"/>
            <w:r w:rsidRPr="00BA0C77">
              <w:rPr>
                <w:sz w:val="28"/>
                <w:szCs w:val="28"/>
              </w:rPr>
              <w:t>стартапов</w:t>
            </w:r>
            <w:proofErr w:type="spellEnd"/>
            <w:r w:rsidRPr="00BA0C77">
              <w:rPr>
                <w:sz w:val="28"/>
                <w:szCs w:val="28"/>
              </w:rPr>
              <w:t>.</w:t>
            </w:r>
          </w:p>
          <w:p w14:paraId="3FDFB6F0" w14:textId="06878861" w:rsidR="00BA0C77" w:rsidRPr="00BA0C77" w:rsidRDefault="00BA0C77" w:rsidP="00BA0C77">
            <w:pPr>
              <w:ind w:left="90"/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5.Предприниматель как </w:t>
            </w:r>
            <w:proofErr w:type="spellStart"/>
            <w:r w:rsidRPr="00BA0C77">
              <w:rPr>
                <w:sz w:val="28"/>
                <w:szCs w:val="28"/>
              </w:rPr>
              <w:t>инноватор</w:t>
            </w:r>
            <w:proofErr w:type="spellEnd"/>
            <w:r w:rsidRPr="00BA0C77">
              <w:rPr>
                <w:sz w:val="28"/>
                <w:szCs w:val="28"/>
              </w:rPr>
              <w:t>.</w:t>
            </w:r>
          </w:p>
        </w:tc>
        <w:tc>
          <w:tcPr>
            <w:tcW w:w="1385" w:type="pct"/>
          </w:tcPr>
          <w:p w14:paraId="0479E1EB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</w:tc>
      </w:tr>
      <w:tr w:rsidR="00BA0C77" w:rsidRPr="00414654" w14:paraId="5F5ECAC3" w14:textId="77777777" w:rsidTr="00610BC7">
        <w:tc>
          <w:tcPr>
            <w:tcW w:w="1755" w:type="pct"/>
            <w:shd w:val="clear" w:color="auto" w:fill="auto"/>
          </w:tcPr>
          <w:p w14:paraId="5B790AE9" w14:textId="1B5C3B55" w:rsidR="00BA0C77" w:rsidRPr="00414654" w:rsidRDefault="00BA0C77" w:rsidP="00BA0C77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lastRenderedPageBreak/>
              <w:t>Тема 2. Технология и инновации</w:t>
            </w:r>
          </w:p>
        </w:tc>
        <w:tc>
          <w:tcPr>
            <w:tcW w:w="1860" w:type="pct"/>
            <w:shd w:val="clear" w:color="auto" w:fill="auto"/>
          </w:tcPr>
          <w:p w14:paraId="258200C5" w14:textId="77777777" w:rsidR="00BA0C77" w:rsidRPr="00BA0C77" w:rsidRDefault="00BA0C77" w:rsidP="00BA0C77">
            <w:pPr>
              <w:rPr>
                <w:rFonts w:eastAsia="Arial Unicode MS"/>
                <w:sz w:val="28"/>
                <w:szCs w:val="28"/>
              </w:rPr>
            </w:pPr>
            <w:r w:rsidRPr="00BA0C77">
              <w:rPr>
                <w:rFonts w:eastAsia="Arial Unicode MS"/>
                <w:sz w:val="28"/>
                <w:szCs w:val="28"/>
              </w:rPr>
              <w:t xml:space="preserve">1.Конкуренция и инновации. 2.Источники инновационных возможностей. </w:t>
            </w:r>
          </w:p>
          <w:p w14:paraId="07643DEB" w14:textId="77777777" w:rsidR="00BA0C77" w:rsidRPr="00BA0C77" w:rsidRDefault="00BA0C77" w:rsidP="00BA0C77">
            <w:pPr>
              <w:rPr>
                <w:rFonts w:eastAsia="Arial Unicode MS"/>
                <w:sz w:val="28"/>
                <w:szCs w:val="28"/>
              </w:rPr>
            </w:pPr>
            <w:r w:rsidRPr="00BA0C77">
              <w:rPr>
                <w:rFonts w:eastAsia="Arial Unicode MS"/>
                <w:sz w:val="28"/>
                <w:szCs w:val="28"/>
              </w:rPr>
              <w:t xml:space="preserve">3.Методы поиска идей и инноваций – рассмотрение этапов, методов и факторов. </w:t>
            </w:r>
          </w:p>
          <w:p w14:paraId="2BA80443" w14:textId="77777777" w:rsidR="00BA0C77" w:rsidRPr="00BA0C77" w:rsidRDefault="00BA0C77" w:rsidP="00BA0C77">
            <w:pPr>
              <w:rPr>
                <w:rFonts w:eastAsia="Arial Unicode MS"/>
                <w:sz w:val="28"/>
                <w:szCs w:val="28"/>
              </w:rPr>
            </w:pPr>
            <w:r w:rsidRPr="00BA0C77">
              <w:rPr>
                <w:rFonts w:eastAsia="Arial Unicode MS"/>
                <w:sz w:val="28"/>
                <w:szCs w:val="28"/>
              </w:rPr>
              <w:t xml:space="preserve">4.Классы </w:t>
            </w:r>
            <w:proofErr w:type="spellStart"/>
            <w:r w:rsidRPr="00BA0C77">
              <w:rPr>
                <w:rFonts w:eastAsia="Arial Unicode MS"/>
                <w:sz w:val="28"/>
                <w:szCs w:val="28"/>
              </w:rPr>
              <w:t>важнейших</w:t>
            </w:r>
            <w:proofErr w:type="spellEnd"/>
            <w:r w:rsidRPr="00BA0C77">
              <w:rPr>
                <w:rFonts w:eastAsia="Arial Unicode MS"/>
                <w:sz w:val="28"/>
                <w:szCs w:val="28"/>
              </w:rPr>
              <w:t xml:space="preserve"> технологий ХХI в. </w:t>
            </w:r>
          </w:p>
          <w:p w14:paraId="67B85867" w14:textId="77777777" w:rsidR="00BA0C77" w:rsidRPr="00BA0C77" w:rsidRDefault="00BA0C77" w:rsidP="00BA0C77">
            <w:pPr>
              <w:rPr>
                <w:rFonts w:eastAsia="Arial Unicode MS"/>
                <w:sz w:val="28"/>
                <w:szCs w:val="28"/>
              </w:rPr>
            </w:pPr>
            <w:r w:rsidRPr="00BA0C77">
              <w:rPr>
                <w:rFonts w:eastAsia="Arial Unicode MS"/>
                <w:sz w:val="28"/>
                <w:szCs w:val="28"/>
              </w:rPr>
              <w:t xml:space="preserve">5. </w:t>
            </w:r>
            <w:proofErr w:type="spellStart"/>
            <w:r w:rsidRPr="00BA0C77">
              <w:rPr>
                <w:rFonts w:eastAsia="Arial Unicode MS"/>
                <w:sz w:val="28"/>
                <w:szCs w:val="28"/>
              </w:rPr>
              <w:t>Жизненныи</w:t>
            </w:r>
            <w:proofErr w:type="spellEnd"/>
            <w:r w:rsidRPr="00BA0C77">
              <w:rPr>
                <w:rFonts w:eastAsia="Arial Unicode MS"/>
                <w:sz w:val="28"/>
                <w:szCs w:val="28"/>
              </w:rPr>
              <w:t xml:space="preserve">̆ цикл технологий, продуктов и инноваций. </w:t>
            </w:r>
          </w:p>
          <w:p w14:paraId="26244DFF" w14:textId="77777777" w:rsidR="00BA0C77" w:rsidRPr="00BA0C77" w:rsidRDefault="00BA0C77" w:rsidP="00BA0C77">
            <w:pPr>
              <w:rPr>
                <w:rFonts w:eastAsia="Arial Unicode MS"/>
                <w:sz w:val="28"/>
                <w:szCs w:val="28"/>
              </w:rPr>
            </w:pPr>
            <w:r w:rsidRPr="00BA0C77">
              <w:rPr>
                <w:rFonts w:eastAsia="Arial Unicode MS"/>
                <w:sz w:val="28"/>
                <w:szCs w:val="28"/>
              </w:rPr>
              <w:t xml:space="preserve">6.Пределы развития технологий. </w:t>
            </w:r>
          </w:p>
          <w:p w14:paraId="3BAB1ECA" w14:textId="59D0FCA9" w:rsidR="00BA0C77" w:rsidRPr="00BA0C77" w:rsidRDefault="00BA0C77" w:rsidP="00BA0C77">
            <w:pPr>
              <w:rPr>
                <w:rFonts w:eastAsia="Arial Unicode MS"/>
                <w:sz w:val="28"/>
                <w:szCs w:val="28"/>
              </w:rPr>
            </w:pPr>
            <w:r w:rsidRPr="00BA0C77">
              <w:rPr>
                <w:rFonts w:eastAsia="Arial Unicode MS"/>
                <w:sz w:val="28"/>
                <w:szCs w:val="28"/>
              </w:rPr>
              <w:t>7.Управление технологическими разрывами.</w:t>
            </w:r>
          </w:p>
        </w:tc>
        <w:tc>
          <w:tcPr>
            <w:tcW w:w="1385" w:type="pct"/>
          </w:tcPr>
          <w:p w14:paraId="2EC90CA4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71F6C093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  <w:p w14:paraId="0CACE1CA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BA0C77" w:rsidRPr="00414654" w14:paraId="3B7645C8" w14:textId="77777777" w:rsidTr="00610BC7">
        <w:trPr>
          <w:trHeight w:val="699"/>
        </w:trPr>
        <w:tc>
          <w:tcPr>
            <w:tcW w:w="1755" w:type="pct"/>
            <w:shd w:val="clear" w:color="auto" w:fill="auto"/>
          </w:tcPr>
          <w:p w14:paraId="52958683" w14:textId="52B20F11" w:rsidR="00BA0C77" w:rsidRPr="00414654" w:rsidRDefault="00BA0C77" w:rsidP="00BA0C77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3. Поиск и развитие предпринимательской идеи.</w:t>
            </w:r>
          </w:p>
        </w:tc>
        <w:tc>
          <w:tcPr>
            <w:tcW w:w="1860" w:type="pct"/>
            <w:shd w:val="clear" w:color="auto" w:fill="auto"/>
          </w:tcPr>
          <w:p w14:paraId="79F1545B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1.Принципы дизайн-мышления. </w:t>
            </w:r>
          </w:p>
          <w:p w14:paraId="3A3E2850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2.Этапы дизайн-мышления. 3.Инструменты дизайн-мышления. </w:t>
            </w:r>
          </w:p>
          <w:p w14:paraId="4D562A1A" w14:textId="7D9D4546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>4.Финансирование технологического предпринимательства. 5.Экономика технологического предпринимательства. 6.Показатели оценки</w:t>
            </w:r>
          </w:p>
        </w:tc>
        <w:tc>
          <w:tcPr>
            <w:tcW w:w="1385" w:type="pct"/>
          </w:tcPr>
          <w:p w14:paraId="7D9A1177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  <w:p w14:paraId="5EC4B590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BA0C77" w:rsidRPr="00414654" w14:paraId="466B01B3" w14:textId="77777777" w:rsidTr="00610BC7">
        <w:tc>
          <w:tcPr>
            <w:tcW w:w="1755" w:type="pct"/>
            <w:shd w:val="clear" w:color="auto" w:fill="auto"/>
          </w:tcPr>
          <w:p w14:paraId="435FD5C9" w14:textId="4B76ADF6" w:rsidR="00BA0C77" w:rsidRPr="00414654" w:rsidRDefault="00BA0C77" w:rsidP="00BA0C77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4. Коммерциализация и интеллектуальная собственность.</w:t>
            </w:r>
          </w:p>
        </w:tc>
        <w:tc>
          <w:tcPr>
            <w:tcW w:w="1860" w:type="pct"/>
            <w:shd w:val="clear" w:color="auto" w:fill="auto"/>
          </w:tcPr>
          <w:p w14:paraId="24BC24A4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1.Финансирование инноваций. </w:t>
            </w:r>
          </w:p>
          <w:p w14:paraId="60D668C4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2.Исследования и разработки как инвестиции. </w:t>
            </w:r>
          </w:p>
          <w:p w14:paraId="1C7E0218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3.Источники финансирования и ограничения. </w:t>
            </w:r>
          </w:p>
          <w:p w14:paraId="292312DC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4.Особенности финансирования различных фаз предпринимательского проекта. </w:t>
            </w:r>
          </w:p>
          <w:p w14:paraId="419747FB" w14:textId="7777777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>5.Венчурный капитал. 6.Принципы определения эффективности инвестиций в инновационные проекты.</w:t>
            </w:r>
          </w:p>
          <w:p w14:paraId="697E3C98" w14:textId="63B13BA7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lastRenderedPageBreak/>
              <w:t>7.Проблемы развития – рост против ликвидности.</w:t>
            </w:r>
          </w:p>
        </w:tc>
        <w:tc>
          <w:tcPr>
            <w:tcW w:w="1385" w:type="pct"/>
          </w:tcPr>
          <w:p w14:paraId="2AE78FFA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414654">
              <w:rPr>
                <w:sz w:val="28"/>
                <w:szCs w:val="28"/>
              </w:rPr>
              <w:t>работа  с</w:t>
            </w:r>
            <w:proofErr w:type="gramEnd"/>
            <w:r w:rsidRPr="00414654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BA0C77" w:rsidRPr="00414654" w:rsidRDefault="00BA0C77" w:rsidP="00BA0C77">
            <w:pPr>
              <w:rPr>
                <w:sz w:val="28"/>
                <w:szCs w:val="28"/>
              </w:rPr>
            </w:pPr>
            <w:r w:rsidRPr="00414654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414654">
              <w:rPr>
                <w:sz w:val="28"/>
                <w:szCs w:val="28"/>
              </w:rPr>
              <w:t>Финуниверситета</w:t>
            </w:r>
            <w:proofErr w:type="spellEnd"/>
            <w:r w:rsidRPr="00414654">
              <w:rPr>
                <w:sz w:val="28"/>
                <w:szCs w:val="28"/>
              </w:rPr>
              <w:t>;</w:t>
            </w:r>
          </w:p>
        </w:tc>
      </w:tr>
      <w:tr w:rsidR="00BA0C77" w:rsidRPr="00414654" w14:paraId="7958A775" w14:textId="77777777" w:rsidTr="00610BC7">
        <w:tc>
          <w:tcPr>
            <w:tcW w:w="1755" w:type="pct"/>
            <w:shd w:val="clear" w:color="auto" w:fill="auto"/>
          </w:tcPr>
          <w:p w14:paraId="6D3474E7" w14:textId="22FCA2B7" w:rsidR="00BA0C77" w:rsidRPr="00414654" w:rsidRDefault="00BA0C77" w:rsidP="00BA0C77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8C3AD4">
              <w:rPr>
                <w:sz w:val="28"/>
                <w:szCs w:val="28"/>
              </w:rPr>
              <w:t>Тема 5. Инновационная система и инновационная инфраструктура.</w:t>
            </w:r>
          </w:p>
        </w:tc>
        <w:tc>
          <w:tcPr>
            <w:tcW w:w="1860" w:type="pct"/>
            <w:shd w:val="clear" w:color="auto" w:fill="auto"/>
          </w:tcPr>
          <w:p w14:paraId="1075C3EC" w14:textId="3CD8A8E1" w:rsidR="00BA0C77" w:rsidRPr="00BA0C77" w:rsidRDefault="00BA0C77" w:rsidP="00BA0C77">
            <w:pPr>
              <w:rPr>
                <w:sz w:val="28"/>
                <w:szCs w:val="28"/>
              </w:rPr>
            </w:pPr>
            <w:r w:rsidRPr="00BA0C77">
              <w:rPr>
                <w:sz w:val="28"/>
                <w:szCs w:val="28"/>
              </w:rPr>
              <w:t xml:space="preserve">1.Сетевая модель инноваций. 2.Принципы </w:t>
            </w:r>
            <w:proofErr w:type="spellStart"/>
            <w:r w:rsidRPr="00BA0C77">
              <w:rPr>
                <w:sz w:val="28"/>
                <w:szCs w:val="28"/>
              </w:rPr>
              <w:t>взаимодействия</w:t>
            </w:r>
            <w:proofErr w:type="spellEnd"/>
            <w:r w:rsidRPr="00BA0C77">
              <w:rPr>
                <w:sz w:val="28"/>
                <w:szCs w:val="28"/>
              </w:rPr>
              <w:t xml:space="preserve"> </w:t>
            </w:r>
            <w:proofErr w:type="spellStart"/>
            <w:r w:rsidRPr="00BA0C77">
              <w:rPr>
                <w:sz w:val="28"/>
                <w:szCs w:val="28"/>
              </w:rPr>
              <w:t>национальнои</w:t>
            </w:r>
            <w:proofErr w:type="spellEnd"/>
            <w:r w:rsidRPr="00BA0C77">
              <w:rPr>
                <w:sz w:val="28"/>
                <w:szCs w:val="28"/>
              </w:rPr>
              <w:t>̆ и локальных (корпоративных) инновационных систем.</w:t>
            </w:r>
          </w:p>
        </w:tc>
        <w:tc>
          <w:tcPr>
            <w:tcW w:w="1385" w:type="pct"/>
          </w:tcPr>
          <w:p w14:paraId="10E9EDE8" w14:textId="77777777" w:rsidR="00BA0C77" w:rsidRPr="00414654" w:rsidRDefault="00BA0C77" w:rsidP="00BA0C77">
            <w:pPr>
              <w:rPr>
                <w:sz w:val="28"/>
                <w:szCs w:val="28"/>
              </w:rPr>
            </w:pPr>
          </w:p>
        </w:tc>
      </w:tr>
    </w:tbl>
    <w:p w14:paraId="122D1363" w14:textId="77777777" w:rsidR="0031121A" w:rsidRPr="00E90FE5" w:rsidRDefault="0031121A" w:rsidP="005C6616">
      <w:pPr>
        <w:rPr>
          <w:sz w:val="28"/>
          <w:szCs w:val="28"/>
        </w:rPr>
      </w:pPr>
    </w:p>
    <w:p w14:paraId="664D6AE5" w14:textId="77777777" w:rsidR="0031121A" w:rsidRPr="00E90FE5" w:rsidRDefault="0031121A" w:rsidP="00CE73B4">
      <w:pPr>
        <w:pStyle w:val="1"/>
        <w:jc w:val="both"/>
        <w:rPr>
          <w:b w:val="0"/>
          <w:sz w:val="28"/>
          <w:szCs w:val="28"/>
        </w:rPr>
      </w:pPr>
      <w:bookmarkStart w:id="30" w:name="_Toc141178345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0"/>
      <w:r w:rsidRPr="00E90FE5">
        <w:rPr>
          <w:sz w:val="28"/>
          <w:szCs w:val="28"/>
        </w:rPr>
        <w:t xml:space="preserve"> </w:t>
      </w:r>
    </w:p>
    <w:p w14:paraId="11C8F86A" w14:textId="3AE9794A" w:rsidR="00414654" w:rsidRPr="00414654" w:rsidRDefault="00C63F10" w:rsidP="00864D16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414654" w:rsidRPr="00414654">
        <w:rPr>
          <w:b/>
          <w:sz w:val="28"/>
          <w:szCs w:val="28"/>
        </w:rPr>
        <w:t xml:space="preserve">Тестовые задания:  </w:t>
      </w:r>
    </w:p>
    <w:p w14:paraId="65EEC582" w14:textId="77777777" w:rsidR="00414654" w:rsidRPr="00414654" w:rsidRDefault="00414654" w:rsidP="00BC6447">
      <w:pPr>
        <w:numPr>
          <w:ilvl w:val="0"/>
          <w:numId w:val="6"/>
        </w:numPr>
        <w:spacing w:after="124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понимается под </w:t>
      </w:r>
      <w:proofErr w:type="spellStart"/>
      <w:r w:rsidRPr="00414654">
        <w:rPr>
          <w:sz w:val="28"/>
          <w:szCs w:val="28"/>
        </w:rPr>
        <w:t>инновациеи</w:t>
      </w:r>
      <w:proofErr w:type="spellEnd"/>
      <w:r w:rsidRPr="00414654">
        <w:rPr>
          <w:sz w:val="28"/>
          <w:szCs w:val="28"/>
        </w:rPr>
        <w:t xml:space="preserve">̆: </w:t>
      </w:r>
    </w:p>
    <w:p w14:paraId="141C059D" w14:textId="77777777" w:rsidR="00414654" w:rsidRPr="00414654" w:rsidRDefault="00414654" w:rsidP="00414654">
      <w:pPr>
        <w:spacing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услуг; </w:t>
      </w:r>
    </w:p>
    <w:p w14:paraId="12101568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освоение производства и масштабного распространения новых продуктов </w:t>
      </w:r>
    </w:p>
    <w:p w14:paraId="0E11E132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и услуг; </w:t>
      </w:r>
    </w:p>
    <w:p w14:paraId="5EF8E74C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распространение продуктов на новые рынки сбыта; </w:t>
      </w:r>
    </w:p>
    <w:p w14:paraId="0DCE27ED" w14:textId="77777777" w:rsidR="00414654" w:rsidRPr="00414654" w:rsidRDefault="00414654" w:rsidP="00414654">
      <w:pPr>
        <w:spacing w:after="174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г) проведение научно-</w:t>
      </w:r>
      <w:proofErr w:type="spellStart"/>
      <w:r w:rsidRPr="00414654">
        <w:rPr>
          <w:sz w:val="28"/>
          <w:szCs w:val="28"/>
        </w:rPr>
        <w:t>исследовательскои</w:t>
      </w:r>
      <w:proofErr w:type="spellEnd"/>
      <w:r w:rsidRPr="00414654">
        <w:rPr>
          <w:sz w:val="28"/>
          <w:szCs w:val="28"/>
        </w:rPr>
        <w:t xml:space="preserve">̆ деятельности с целью создания </w:t>
      </w:r>
    </w:p>
    <w:p w14:paraId="38DE765B" w14:textId="77777777" w:rsidR="00414654" w:rsidRPr="00414654" w:rsidRDefault="00414654" w:rsidP="00414654">
      <w:pPr>
        <w:spacing w:after="179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новшества. </w:t>
      </w:r>
    </w:p>
    <w:p w14:paraId="496F50EF" w14:textId="77777777" w:rsidR="00414654" w:rsidRPr="00414654" w:rsidRDefault="00414654" w:rsidP="00BC6447">
      <w:pPr>
        <w:numPr>
          <w:ilvl w:val="0"/>
          <w:numId w:val="6"/>
        </w:numPr>
        <w:spacing w:after="121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Какие инновационные стратегии относятся к продуктовым? </w:t>
      </w:r>
    </w:p>
    <w:p w14:paraId="4E80AC6D" w14:textId="77777777" w:rsidR="00747A35" w:rsidRPr="00414654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маркетинговые стратегии;        </w:t>
      </w:r>
    </w:p>
    <w:p w14:paraId="3963B601" w14:textId="77777777" w:rsidR="00414654" w:rsidRPr="00414654" w:rsidRDefault="00414654" w:rsidP="00414654">
      <w:pPr>
        <w:spacing w:line="398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сервисные стратегии;                 </w:t>
      </w:r>
    </w:p>
    <w:p w14:paraId="414A0720" w14:textId="77777777" w:rsidR="00414654" w:rsidRPr="00414654" w:rsidRDefault="00414654" w:rsidP="00414654">
      <w:pPr>
        <w:spacing w:after="121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финансовые стратегии;                   </w:t>
      </w:r>
    </w:p>
    <w:p w14:paraId="50002A65" w14:textId="77777777" w:rsidR="00747A35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бизнес стратегии;   </w:t>
      </w:r>
    </w:p>
    <w:p w14:paraId="31674161" w14:textId="77777777" w:rsidR="00747A35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стратегии, направленные на создание и реализацию новых изделий; </w:t>
      </w:r>
    </w:p>
    <w:p w14:paraId="6143F429" w14:textId="77777777" w:rsidR="00747A35" w:rsidRPr="00414654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е) стратегии, направленные на создание и реализацию новых технологий;</w:t>
      </w:r>
    </w:p>
    <w:p w14:paraId="06FAC581" w14:textId="77777777" w:rsidR="00747A35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ж) производственные стратегии;</w:t>
      </w:r>
    </w:p>
    <w:p w14:paraId="5D779BF6" w14:textId="77777777" w:rsidR="00414654" w:rsidRPr="00414654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з) стратегии, связанные с созданием </w:t>
      </w:r>
      <w:r w:rsidR="00747A35" w:rsidRPr="00414654">
        <w:rPr>
          <w:sz w:val="28"/>
          <w:szCs w:val="28"/>
        </w:rPr>
        <w:t>новой</w:t>
      </w:r>
      <w:r w:rsidRPr="00414654">
        <w:rPr>
          <w:sz w:val="28"/>
          <w:szCs w:val="28"/>
        </w:rPr>
        <w:t xml:space="preserve"> структуры, новых методов. </w:t>
      </w:r>
    </w:p>
    <w:p w14:paraId="50A70BC0" w14:textId="77777777" w:rsidR="00414654" w:rsidRPr="00414654" w:rsidRDefault="00414654" w:rsidP="00BC6447">
      <w:pPr>
        <w:numPr>
          <w:ilvl w:val="0"/>
          <w:numId w:val="6"/>
        </w:numPr>
        <w:spacing w:after="5" w:line="394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Что лежит в основе длинных промышленных циклов, в соответствии с </w:t>
      </w:r>
      <w:proofErr w:type="spellStart"/>
      <w:r w:rsidRPr="00414654">
        <w:rPr>
          <w:sz w:val="28"/>
          <w:szCs w:val="28"/>
        </w:rPr>
        <w:t>теориеи</w:t>
      </w:r>
      <w:proofErr w:type="spellEnd"/>
      <w:r w:rsidRPr="00414654">
        <w:rPr>
          <w:sz w:val="28"/>
          <w:szCs w:val="28"/>
        </w:rPr>
        <w:t xml:space="preserve">̆ Н.Д. Кондратьева? </w:t>
      </w:r>
    </w:p>
    <w:p w14:paraId="337AA75B" w14:textId="77777777" w:rsidR="00414654" w:rsidRPr="00414654" w:rsidRDefault="00414654" w:rsidP="00414654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смена </w:t>
      </w:r>
      <w:proofErr w:type="spellStart"/>
      <w:r w:rsidRPr="00414654">
        <w:rPr>
          <w:sz w:val="28"/>
          <w:szCs w:val="28"/>
        </w:rPr>
        <w:t>активнои</w:t>
      </w:r>
      <w:proofErr w:type="spellEnd"/>
      <w:r w:rsidRPr="00414654">
        <w:rPr>
          <w:sz w:val="28"/>
          <w:szCs w:val="28"/>
        </w:rPr>
        <w:t xml:space="preserve">̆ части капитала (станочное оборудование, транспортные </w:t>
      </w:r>
    </w:p>
    <w:p w14:paraId="03732966" w14:textId="77777777" w:rsidR="00414654" w:rsidRPr="00414654" w:rsidRDefault="00414654" w:rsidP="00414654">
      <w:pPr>
        <w:spacing w:after="121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средства и пр.); </w:t>
      </w:r>
    </w:p>
    <w:p w14:paraId="7407F1A3" w14:textId="77777777" w:rsidR="00414654" w:rsidRPr="00414654" w:rsidRDefault="00414654" w:rsidP="00414654">
      <w:pPr>
        <w:spacing w:line="394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смена </w:t>
      </w:r>
      <w:proofErr w:type="spellStart"/>
      <w:r w:rsidRPr="00414654">
        <w:rPr>
          <w:sz w:val="28"/>
          <w:szCs w:val="28"/>
        </w:rPr>
        <w:t>пассивнои</w:t>
      </w:r>
      <w:proofErr w:type="spellEnd"/>
      <w:r w:rsidRPr="00414654">
        <w:rPr>
          <w:sz w:val="28"/>
          <w:szCs w:val="28"/>
        </w:rPr>
        <w:t xml:space="preserve">̆ части капитала (здания, сооружения, коммуникации и т.д.); </w:t>
      </w:r>
    </w:p>
    <w:p w14:paraId="6FCDF445" w14:textId="77777777" w:rsidR="00414654" w:rsidRPr="00414654" w:rsidRDefault="00414654" w:rsidP="00414654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рыночные конъюнктурные изменения по отношению к определенным </w:t>
      </w:r>
    </w:p>
    <w:p w14:paraId="4B20F739" w14:textId="77777777" w:rsidR="00414654" w:rsidRPr="00414654" w:rsidRDefault="00414654" w:rsidP="00414654">
      <w:pPr>
        <w:spacing w:after="177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видам продукции. </w:t>
      </w:r>
    </w:p>
    <w:p w14:paraId="4AB91ECC" w14:textId="77777777" w:rsidR="00414654" w:rsidRPr="00414654" w:rsidRDefault="00414654" w:rsidP="00BC6447">
      <w:pPr>
        <w:numPr>
          <w:ilvl w:val="0"/>
          <w:numId w:val="6"/>
        </w:numPr>
        <w:spacing w:after="5" w:line="267" w:lineRule="auto"/>
        <w:ind w:right="274" w:hanging="422"/>
        <w:jc w:val="both"/>
        <w:rPr>
          <w:sz w:val="28"/>
          <w:szCs w:val="28"/>
        </w:rPr>
      </w:pPr>
      <w:proofErr w:type="spellStart"/>
      <w:r w:rsidRPr="00414654">
        <w:rPr>
          <w:sz w:val="28"/>
          <w:szCs w:val="28"/>
        </w:rPr>
        <w:t>Какои</w:t>
      </w:r>
      <w:proofErr w:type="spellEnd"/>
      <w:r w:rsidRPr="00414654">
        <w:rPr>
          <w:sz w:val="28"/>
          <w:szCs w:val="28"/>
        </w:rPr>
        <w:t xml:space="preserve">̆ из квадрантов матрицы И. </w:t>
      </w:r>
      <w:proofErr w:type="spellStart"/>
      <w:r w:rsidRPr="00414654">
        <w:rPr>
          <w:sz w:val="28"/>
          <w:szCs w:val="28"/>
        </w:rPr>
        <w:t>Ансоффа</w:t>
      </w:r>
      <w:proofErr w:type="spellEnd"/>
      <w:r w:rsidRPr="00414654">
        <w:rPr>
          <w:sz w:val="28"/>
          <w:szCs w:val="28"/>
        </w:rPr>
        <w:t xml:space="preserve"> описывается </w:t>
      </w:r>
      <w:proofErr w:type="spellStart"/>
      <w:r w:rsidRPr="00414654">
        <w:rPr>
          <w:sz w:val="28"/>
          <w:szCs w:val="28"/>
        </w:rPr>
        <w:t>следующеи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характеристикои</w:t>
      </w:r>
      <w:proofErr w:type="spellEnd"/>
      <w:r w:rsidRPr="00414654">
        <w:rPr>
          <w:sz w:val="28"/>
          <w:szCs w:val="28"/>
        </w:rPr>
        <w:t xml:space="preserve">̆ «локальные инновации»? </w:t>
      </w:r>
    </w:p>
    <w:tbl>
      <w:tblPr>
        <w:tblStyle w:val="TableGrid"/>
        <w:tblW w:w="7547" w:type="dxa"/>
        <w:tblInd w:w="1217" w:type="dxa"/>
        <w:tblCellMar>
          <w:top w:w="9" w:type="dxa"/>
          <w:right w:w="57" w:type="dxa"/>
        </w:tblCellMar>
        <w:tblLook w:val="04A0" w:firstRow="1" w:lastRow="0" w:firstColumn="1" w:lastColumn="0" w:noHBand="0" w:noVBand="1"/>
      </w:tblPr>
      <w:tblGrid>
        <w:gridCol w:w="3070"/>
        <w:gridCol w:w="2067"/>
        <w:gridCol w:w="2410"/>
      </w:tblGrid>
      <w:tr w:rsidR="002504B5" w:rsidRPr="00414654" w14:paraId="5BD9174E" w14:textId="77777777" w:rsidTr="00BA0C77">
        <w:trPr>
          <w:trHeight w:val="493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50D3" w14:textId="77777777" w:rsidR="002504B5" w:rsidRPr="00414654" w:rsidRDefault="002504B5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Товары (технологии) </w:t>
            </w: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8AE4" w14:textId="77777777" w:rsidR="002504B5" w:rsidRPr="00414654" w:rsidRDefault="002504B5" w:rsidP="002504B5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Рынок </w:t>
            </w:r>
          </w:p>
        </w:tc>
      </w:tr>
      <w:tr w:rsidR="00414654" w:rsidRPr="00414654" w14:paraId="5F3F36A8" w14:textId="77777777" w:rsidTr="00BA0C77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FA4E" w14:textId="77777777" w:rsidR="00414654" w:rsidRPr="00414654" w:rsidRDefault="00414654" w:rsidP="0041465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5C8D" w14:textId="77777777" w:rsidR="00414654" w:rsidRPr="00414654" w:rsidRDefault="00414654" w:rsidP="00414654">
            <w:pPr>
              <w:spacing w:line="259" w:lineRule="auto"/>
              <w:ind w:left="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>Старыи</w:t>
            </w:r>
            <w:proofErr w:type="spellEnd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5B60" w14:textId="77777777" w:rsidR="00414654" w:rsidRPr="00414654" w:rsidRDefault="00414654" w:rsidP="00414654">
            <w:pPr>
              <w:spacing w:line="259" w:lineRule="auto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>Новыи</w:t>
            </w:r>
            <w:proofErr w:type="spellEnd"/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</w:p>
        </w:tc>
      </w:tr>
      <w:tr w:rsidR="00414654" w:rsidRPr="00414654" w14:paraId="0E4B596A" w14:textId="77777777" w:rsidTr="00BA0C77">
        <w:trPr>
          <w:trHeight w:val="492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C17F" w14:textId="77777777" w:rsidR="00414654" w:rsidRPr="00414654" w:rsidRDefault="00414654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Новые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DF48" w14:textId="77777777" w:rsidR="00414654" w:rsidRPr="00414654" w:rsidRDefault="00414654" w:rsidP="00414654">
            <w:pPr>
              <w:spacing w:line="259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A533" w14:textId="77777777" w:rsidR="00414654" w:rsidRPr="00414654" w:rsidRDefault="00414654" w:rsidP="00414654">
            <w:pPr>
              <w:spacing w:line="259" w:lineRule="auto"/>
              <w:ind w:lef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414654" w:rsidRPr="00414654" w14:paraId="38D669B4" w14:textId="77777777" w:rsidTr="00BA0C77">
        <w:trPr>
          <w:trHeight w:val="49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00B6" w14:textId="77777777" w:rsidR="00414654" w:rsidRPr="00414654" w:rsidRDefault="00414654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Старые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48B7" w14:textId="77777777" w:rsidR="00414654" w:rsidRPr="00414654" w:rsidRDefault="00414654" w:rsidP="00414654">
            <w:pPr>
              <w:spacing w:line="259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8565" w14:textId="77777777" w:rsidR="00414654" w:rsidRPr="00414654" w:rsidRDefault="00414654" w:rsidP="00414654">
            <w:pPr>
              <w:spacing w:line="259" w:lineRule="auto"/>
              <w:ind w:lef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</w:tbl>
    <w:p w14:paraId="14A1FB88" w14:textId="77777777" w:rsidR="00414654" w:rsidRPr="00414654" w:rsidRDefault="00414654" w:rsidP="00414654">
      <w:pPr>
        <w:spacing w:after="186" w:line="259" w:lineRule="auto"/>
        <w:ind w:left="85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</w:t>
      </w:r>
    </w:p>
    <w:p w14:paraId="253B3B6B" w14:textId="77777777" w:rsidR="00414654" w:rsidRPr="00414654" w:rsidRDefault="00414654" w:rsidP="00BC6447">
      <w:pPr>
        <w:numPr>
          <w:ilvl w:val="0"/>
          <w:numId w:val="6"/>
        </w:numPr>
        <w:spacing w:after="176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Сколько технологических укладов выделяет экономист </w:t>
      </w:r>
      <w:proofErr w:type="spellStart"/>
      <w:r w:rsidRPr="00414654">
        <w:rPr>
          <w:sz w:val="28"/>
          <w:szCs w:val="28"/>
        </w:rPr>
        <w:t>С.Ю.Глазьев</w:t>
      </w:r>
      <w:proofErr w:type="spellEnd"/>
      <w:r w:rsidRPr="00414654">
        <w:rPr>
          <w:sz w:val="28"/>
          <w:szCs w:val="28"/>
        </w:rPr>
        <w:t xml:space="preserve">? </w:t>
      </w:r>
    </w:p>
    <w:p w14:paraId="6C633563" w14:textId="77777777" w:rsidR="00414654" w:rsidRDefault="00414654" w:rsidP="00414654">
      <w:pPr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</w:t>
      </w:r>
      <w:proofErr w:type="gramStart"/>
      <w:r w:rsidRPr="00414654">
        <w:rPr>
          <w:sz w:val="28"/>
          <w:szCs w:val="28"/>
        </w:rPr>
        <w:t xml:space="preserve">один;   </w:t>
      </w:r>
      <w:proofErr w:type="gramEnd"/>
      <w:r w:rsidRPr="00414654">
        <w:rPr>
          <w:sz w:val="28"/>
          <w:szCs w:val="28"/>
        </w:rPr>
        <w:t xml:space="preserve">б) два;    в) три;    г) пять;   д) семь. </w:t>
      </w:r>
    </w:p>
    <w:p w14:paraId="3503F5AD" w14:textId="77777777" w:rsidR="002504B5" w:rsidRPr="00414654" w:rsidRDefault="002504B5" w:rsidP="00414654">
      <w:pPr>
        <w:ind w:left="847" w:right="274"/>
        <w:jc w:val="both"/>
        <w:rPr>
          <w:sz w:val="28"/>
          <w:szCs w:val="28"/>
        </w:rPr>
      </w:pPr>
    </w:p>
    <w:p w14:paraId="73F4B819" w14:textId="77777777" w:rsidR="00414654" w:rsidRPr="00414654" w:rsidRDefault="00414654" w:rsidP="00BC6447">
      <w:pPr>
        <w:numPr>
          <w:ilvl w:val="0"/>
          <w:numId w:val="6"/>
        </w:numPr>
        <w:spacing w:after="5" w:line="404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</w:t>
      </w:r>
      <w:r w:rsidRPr="00414654">
        <w:rPr>
          <w:sz w:val="28"/>
          <w:szCs w:val="28"/>
        </w:rPr>
        <w:tab/>
        <w:t xml:space="preserve">является </w:t>
      </w:r>
      <w:r w:rsidRPr="00414654">
        <w:rPr>
          <w:sz w:val="28"/>
          <w:szCs w:val="28"/>
        </w:rPr>
        <w:tab/>
        <w:t xml:space="preserve">основным </w:t>
      </w:r>
      <w:r w:rsidRPr="00414654">
        <w:rPr>
          <w:sz w:val="28"/>
          <w:szCs w:val="28"/>
        </w:rPr>
        <w:tab/>
        <w:t xml:space="preserve">показателем, свидетельствующим </w:t>
      </w:r>
      <w:r w:rsidRPr="00414654">
        <w:rPr>
          <w:sz w:val="28"/>
          <w:szCs w:val="28"/>
        </w:rPr>
        <w:tab/>
        <w:t xml:space="preserve">о коммерциализации новшества? </w:t>
      </w:r>
    </w:p>
    <w:p w14:paraId="0E479783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окончание исследований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идеи; </w:t>
      </w:r>
    </w:p>
    <w:p w14:paraId="6B8C3CF3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завершение испытаний нового образца; </w:t>
      </w:r>
    </w:p>
    <w:p w14:paraId="7E0B379A" w14:textId="77777777" w:rsidR="00414654" w:rsidRPr="00414654" w:rsidRDefault="00414654" w:rsidP="00414654">
      <w:pPr>
        <w:spacing w:after="178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стабилизация объемов производства </w:t>
      </w:r>
      <w:proofErr w:type="spellStart"/>
      <w:r w:rsidRPr="00414654">
        <w:rPr>
          <w:sz w:val="28"/>
          <w:szCs w:val="28"/>
        </w:rPr>
        <w:t>производимои</w:t>
      </w:r>
      <w:proofErr w:type="spellEnd"/>
      <w:r w:rsidRPr="00414654">
        <w:rPr>
          <w:sz w:val="28"/>
          <w:szCs w:val="28"/>
        </w:rPr>
        <w:t xml:space="preserve">̆ продукции; </w:t>
      </w:r>
    </w:p>
    <w:p w14:paraId="0F60FC92" w14:textId="77777777" w:rsidR="00414654" w:rsidRPr="00414654" w:rsidRDefault="00414654" w:rsidP="00414654">
      <w:pPr>
        <w:spacing w:after="177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выход на рынок нового продукта; </w:t>
      </w:r>
    </w:p>
    <w:p w14:paraId="16C616A1" w14:textId="77777777" w:rsidR="00414654" w:rsidRPr="00414654" w:rsidRDefault="00414654" w:rsidP="00414654">
      <w:pPr>
        <w:spacing w:after="121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технологическое освоение масштабного производства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продукции. </w:t>
      </w:r>
    </w:p>
    <w:p w14:paraId="485ECAB2" w14:textId="77777777" w:rsidR="00414654" w:rsidRPr="00414654" w:rsidRDefault="00414654" w:rsidP="00BC6447">
      <w:pPr>
        <w:numPr>
          <w:ilvl w:val="0"/>
          <w:numId w:val="6"/>
        </w:numPr>
        <w:spacing w:after="5" w:line="395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На каком этапе жизненного цикла инноваций инвестиции носят</w:t>
      </w:r>
      <w:r w:rsidR="002504B5">
        <w:rPr>
          <w:sz w:val="28"/>
          <w:szCs w:val="28"/>
        </w:rPr>
        <w:t xml:space="preserve"> </w:t>
      </w:r>
      <w:r w:rsidR="002504B5" w:rsidRPr="00414654">
        <w:rPr>
          <w:sz w:val="28"/>
          <w:szCs w:val="28"/>
        </w:rPr>
        <w:t>рисковый</w:t>
      </w:r>
      <w:r w:rsidRPr="00414654">
        <w:rPr>
          <w:sz w:val="28"/>
          <w:szCs w:val="28"/>
        </w:rPr>
        <w:t xml:space="preserve"> характер? </w:t>
      </w:r>
    </w:p>
    <w:p w14:paraId="7792EEF2" w14:textId="77777777" w:rsidR="002504B5" w:rsidRDefault="00414654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а) этап научных исследований; </w:t>
      </w:r>
    </w:p>
    <w:p w14:paraId="5AE5A369" w14:textId="77777777" w:rsidR="002504B5" w:rsidRDefault="002504B5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этап ОКР;        </w:t>
      </w:r>
    </w:p>
    <w:p w14:paraId="36BAE9C2" w14:textId="77777777" w:rsidR="002504B5" w:rsidRDefault="002504B5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в) этап внедрения нового продукта на рынок;            </w:t>
      </w:r>
    </w:p>
    <w:p w14:paraId="3BA67F8F" w14:textId="77777777" w:rsidR="00414654" w:rsidRPr="00414654" w:rsidRDefault="00414654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этап роста производства нового продукта; </w:t>
      </w:r>
    </w:p>
    <w:p w14:paraId="7D7860BF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этап зрелости; </w:t>
      </w:r>
    </w:p>
    <w:p w14:paraId="0E246A63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е) этап спада. </w:t>
      </w:r>
    </w:p>
    <w:p w14:paraId="26121A21" w14:textId="77777777" w:rsidR="00414654" w:rsidRPr="00414654" w:rsidRDefault="00414654" w:rsidP="00BC6447">
      <w:pPr>
        <w:numPr>
          <w:ilvl w:val="0"/>
          <w:numId w:val="6"/>
        </w:numPr>
        <w:spacing w:after="179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понимал Й. </w:t>
      </w:r>
      <w:proofErr w:type="spellStart"/>
      <w:r w:rsidRPr="00414654">
        <w:rPr>
          <w:sz w:val="28"/>
          <w:szCs w:val="28"/>
        </w:rPr>
        <w:t>Шумпетер</w:t>
      </w:r>
      <w:proofErr w:type="spellEnd"/>
      <w:r w:rsidRPr="00414654">
        <w:rPr>
          <w:sz w:val="28"/>
          <w:szCs w:val="28"/>
        </w:rPr>
        <w:t xml:space="preserve"> под нововведениями? </w:t>
      </w:r>
    </w:p>
    <w:p w14:paraId="1F812661" w14:textId="77777777" w:rsidR="00414654" w:rsidRPr="00414654" w:rsidRDefault="00414654" w:rsidP="00414654">
      <w:pPr>
        <w:spacing w:after="177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новые комбинации факторов производства;      </w:t>
      </w:r>
    </w:p>
    <w:p w14:paraId="38AA082B" w14:textId="77777777" w:rsid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б) изобретения;</w:t>
      </w:r>
    </w:p>
    <w:p w14:paraId="6E08248C" w14:textId="77777777" w:rsidR="00414654" w:rsidRPr="00414654" w:rsidRDefault="00414654" w:rsidP="00414654">
      <w:pPr>
        <w:spacing w:after="175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новые технологии;                                                </w:t>
      </w:r>
    </w:p>
    <w:p w14:paraId="496F0146" w14:textId="77777777" w:rsidR="00414654" w:rsidRDefault="00414654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новую технику; </w:t>
      </w:r>
    </w:p>
    <w:p w14:paraId="4290C25B" w14:textId="77777777" w:rsidR="002504B5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д) новые материалы;</w:t>
      </w:r>
    </w:p>
    <w:p w14:paraId="467CF46D" w14:textId="77777777" w:rsidR="002504B5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е) новые рынки</w:t>
      </w:r>
      <w:r>
        <w:rPr>
          <w:sz w:val="28"/>
          <w:szCs w:val="28"/>
        </w:rPr>
        <w:t xml:space="preserve"> </w:t>
      </w:r>
      <w:r w:rsidRPr="00414654">
        <w:rPr>
          <w:sz w:val="28"/>
          <w:szCs w:val="28"/>
        </w:rPr>
        <w:t>сбыта</w:t>
      </w:r>
      <w:r>
        <w:rPr>
          <w:sz w:val="28"/>
          <w:szCs w:val="28"/>
        </w:rPr>
        <w:t>;</w:t>
      </w:r>
    </w:p>
    <w:p w14:paraId="42B9CB7F" w14:textId="77777777" w:rsidR="002504B5" w:rsidRPr="00414654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ж) </w:t>
      </w:r>
      <w:proofErr w:type="spellStart"/>
      <w:r w:rsidRPr="00414654">
        <w:rPr>
          <w:sz w:val="28"/>
          <w:szCs w:val="28"/>
        </w:rPr>
        <w:t>новыи</w:t>
      </w:r>
      <w:proofErr w:type="spellEnd"/>
      <w:r w:rsidRPr="00414654">
        <w:rPr>
          <w:sz w:val="28"/>
          <w:szCs w:val="28"/>
        </w:rPr>
        <w:t>̆ спрос.</w:t>
      </w:r>
    </w:p>
    <w:p w14:paraId="6CC08F11" w14:textId="77777777" w:rsidR="00414654" w:rsidRPr="00414654" w:rsidRDefault="00414654" w:rsidP="00BC6447">
      <w:pPr>
        <w:numPr>
          <w:ilvl w:val="0"/>
          <w:numId w:val="6"/>
        </w:numPr>
        <w:spacing w:after="5" w:line="395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Какова продолжительность коротких промышленных циклов, в соответствии с </w:t>
      </w:r>
      <w:proofErr w:type="spellStart"/>
      <w:r w:rsidRPr="00414654">
        <w:rPr>
          <w:sz w:val="28"/>
          <w:szCs w:val="28"/>
        </w:rPr>
        <w:t>теориеи</w:t>
      </w:r>
      <w:proofErr w:type="spellEnd"/>
      <w:r w:rsidRPr="00414654">
        <w:rPr>
          <w:sz w:val="28"/>
          <w:szCs w:val="28"/>
        </w:rPr>
        <w:t xml:space="preserve">̆ Н.Д. Кондратьева? </w:t>
      </w:r>
    </w:p>
    <w:p w14:paraId="323D6767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а) 1-1,5 </w:t>
      </w:r>
      <w:proofErr w:type="gramStart"/>
      <w:r w:rsidRPr="00414654">
        <w:rPr>
          <w:sz w:val="28"/>
          <w:szCs w:val="28"/>
        </w:rPr>
        <w:t xml:space="preserve">года;   </w:t>
      </w:r>
      <w:proofErr w:type="gramEnd"/>
      <w:r w:rsidRPr="00414654">
        <w:rPr>
          <w:sz w:val="28"/>
          <w:szCs w:val="28"/>
        </w:rPr>
        <w:t xml:space="preserve">      б) 3-3,5 года;        в) 5-7 лет;         г) 7-10 лет. </w:t>
      </w:r>
    </w:p>
    <w:p w14:paraId="78B4A75E" w14:textId="77777777" w:rsidR="002504B5" w:rsidRDefault="002504B5" w:rsidP="00747A35">
      <w:pPr>
        <w:spacing w:after="5" w:line="267" w:lineRule="auto"/>
        <w:ind w:left="1259" w:right="274"/>
        <w:jc w:val="both"/>
        <w:rPr>
          <w:sz w:val="28"/>
          <w:szCs w:val="28"/>
        </w:rPr>
      </w:pPr>
    </w:p>
    <w:p w14:paraId="4585AFE4" w14:textId="77777777" w:rsidR="00414654" w:rsidRPr="00414654" w:rsidRDefault="00414654" w:rsidP="00BC6447">
      <w:pPr>
        <w:numPr>
          <w:ilvl w:val="0"/>
          <w:numId w:val="6"/>
        </w:numPr>
        <w:spacing w:after="5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понимается под </w:t>
      </w:r>
      <w:proofErr w:type="spellStart"/>
      <w:r w:rsidRPr="00414654">
        <w:rPr>
          <w:sz w:val="28"/>
          <w:szCs w:val="28"/>
        </w:rPr>
        <w:t>диффузиеи</w:t>
      </w:r>
      <w:proofErr w:type="spellEnd"/>
      <w:r w:rsidRPr="00414654">
        <w:rPr>
          <w:sz w:val="28"/>
          <w:szCs w:val="28"/>
        </w:rPr>
        <w:t xml:space="preserve">̆? </w:t>
      </w:r>
    </w:p>
    <w:p w14:paraId="34B9A9A7" w14:textId="77777777" w:rsidR="00414654" w:rsidRPr="00414654" w:rsidRDefault="00414654" w:rsidP="002504B5">
      <w:pPr>
        <w:spacing w:after="179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практическое использование новшества с момента технологического освоения производства и распространения в качестве новых продуктов и услуг; </w:t>
      </w:r>
    </w:p>
    <w:p w14:paraId="51AE2DC1" w14:textId="77777777" w:rsidR="00414654" w:rsidRPr="00414654" w:rsidRDefault="00414654" w:rsidP="00414654">
      <w:pPr>
        <w:spacing w:after="121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освоение производства новых продуктов и услуг; </w:t>
      </w:r>
    </w:p>
    <w:p w14:paraId="221E26E6" w14:textId="77777777" w:rsidR="00414654" w:rsidRPr="00414654" w:rsidRDefault="00414654" w:rsidP="002504B5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распространение освоенных и использованных продуктов в других местах применения; </w:t>
      </w:r>
    </w:p>
    <w:p w14:paraId="79C6FA9A" w14:textId="77777777" w:rsidR="00414654" w:rsidRPr="00414654" w:rsidRDefault="00414654" w:rsidP="002504B5">
      <w:pPr>
        <w:spacing w:after="174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г) проведение научно-</w:t>
      </w:r>
      <w:proofErr w:type="spellStart"/>
      <w:r w:rsidRPr="00414654">
        <w:rPr>
          <w:sz w:val="28"/>
          <w:szCs w:val="28"/>
        </w:rPr>
        <w:t>исследовательскои</w:t>
      </w:r>
      <w:proofErr w:type="spellEnd"/>
      <w:r w:rsidRPr="00414654">
        <w:rPr>
          <w:sz w:val="28"/>
          <w:szCs w:val="28"/>
        </w:rPr>
        <w:t xml:space="preserve">̆ деятельности с целью создания новшества. </w:t>
      </w:r>
    </w:p>
    <w:p w14:paraId="6188D6DC" w14:textId="77777777" w:rsidR="00414654" w:rsidRPr="00414654" w:rsidRDefault="00414654" w:rsidP="00BC6447">
      <w:pPr>
        <w:numPr>
          <w:ilvl w:val="0"/>
          <w:numId w:val="6"/>
        </w:numPr>
        <w:spacing w:after="5" w:line="39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Какое из определений наиболее точно выражает сущность понятия «</w:t>
      </w:r>
      <w:proofErr w:type="spellStart"/>
      <w:r w:rsidRPr="00414654">
        <w:rPr>
          <w:sz w:val="28"/>
          <w:szCs w:val="28"/>
        </w:rPr>
        <w:t>технологическии</w:t>
      </w:r>
      <w:proofErr w:type="spellEnd"/>
      <w:r w:rsidRPr="00414654">
        <w:rPr>
          <w:sz w:val="28"/>
          <w:szCs w:val="28"/>
        </w:rPr>
        <w:t xml:space="preserve">̆ уклад» в экономике? </w:t>
      </w:r>
    </w:p>
    <w:p w14:paraId="59A7ABEF" w14:textId="77777777" w:rsidR="00414654" w:rsidRPr="00414654" w:rsidRDefault="00414654" w:rsidP="00414654">
      <w:pPr>
        <w:spacing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а) </w:t>
      </w:r>
      <w:proofErr w:type="spellStart"/>
      <w:r w:rsidRPr="00414654">
        <w:rPr>
          <w:sz w:val="28"/>
          <w:szCs w:val="28"/>
        </w:rPr>
        <w:t>преобладающии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средняя степень переработки и использования ресурсов, </w:t>
      </w:r>
      <w:proofErr w:type="spellStart"/>
      <w:r w:rsidRPr="00414654">
        <w:rPr>
          <w:sz w:val="28"/>
          <w:szCs w:val="28"/>
        </w:rPr>
        <w:t>среднии</w:t>
      </w:r>
      <w:proofErr w:type="spellEnd"/>
      <w:r w:rsidRPr="00414654">
        <w:rPr>
          <w:sz w:val="28"/>
          <w:szCs w:val="28"/>
        </w:rPr>
        <w:t xml:space="preserve">̆ уровень квалификации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научно-технического потенциала; </w:t>
      </w:r>
    </w:p>
    <w:p w14:paraId="107BCCE3" w14:textId="77777777" w:rsidR="00414654" w:rsidRPr="00414654" w:rsidRDefault="00414654" w:rsidP="00414654">
      <w:pPr>
        <w:spacing w:line="377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наиболее </w:t>
      </w:r>
      <w:proofErr w:type="spellStart"/>
      <w:r w:rsidRPr="00414654">
        <w:rPr>
          <w:sz w:val="28"/>
          <w:szCs w:val="28"/>
        </w:rPr>
        <w:t>высокии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</w:t>
      </w:r>
      <w:proofErr w:type="spellStart"/>
      <w:r w:rsidRPr="00414654">
        <w:rPr>
          <w:sz w:val="28"/>
          <w:szCs w:val="28"/>
        </w:rPr>
        <w:t>максимальныи</w:t>
      </w:r>
      <w:proofErr w:type="spellEnd"/>
      <w:r w:rsidRPr="00414654">
        <w:rPr>
          <w:sz w:val="28"/>
          <w:szCs w:val="28"/>
        </w:rPr>
        <w:t xml:space="preserve">̆ уровень переработки и использования ресурсов, наиболее </w:t>
      </w:r>
      <w:proofErr w:type="spellStart"/>
      <w:r w:rsidRPr="00414654">
        <w:rPr>
          <w:sz w:val="28"/>
          <w:szCs w:val="28"/>
        </w:rPr>
        <w:t>высокии</w:t>
      </w:r>
      <w:proofErr w:type="spellEnd"/>
      <w:r w:rsidRPr="00414654">
        <w:rPr>
          <w:sz w:val="28"/>
          <w:szCs w:val="28"/>
        </w:rPr>
        <w:t xml:space="preserve">̆ уровень квалификации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научно-технического потенциала; </w:t>
      </w:r>
    </w:p>
    <w:p w14:paraId="786FEADE" w14:textId="77777777" w:rsidR="00414654" w:rsidRPr="00414654" w:rsidRDefault="00414654" w:rsidP="00414654">
      <w:pPr>
        <w:spacing w:after="30"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</w:t>
      </w:r>
      <w:proofErr w:type="spellStart"/>
      <w:r w:rsidRPr="00414654">
        <w:rPr>
          <w:sz w:val="28"/>
          <w:szCs w:val="28"/>
        </w:rPr>
        <w:t>единыи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техническии</w:t>
      </w:r>
      <w:proofErr w:type="spellEnd"/>
      <w:r w:rsidRPr="00414654">
        <w:rPr>
          <w:sz w:val="28"/>
          <w:szCs w:val="28"/>
        </w:rPr>
        <w:t xml:space="preserve">̆ уровень производства, связанных вертикальными и горизонтальными потоками однородных ресурсов, базирующихся на общих ресурсах </w:t>
      </w:r>
      <w:proofErr w:type="spellStart"/>
      <w:r w:rsidRPr="00414654">
        <w:rPr>
          <w:sz w:val="28"/>
          <w:szCs w:val="28"/>
        </w:rPr>
        <w:t>рабочеи</w:t>
      </w:r>
      <w:proofErr w:type="spellEnd"/>
      <w:r w:rsidRPr="00414654">
        <w:rPr>
          <w:sz w:val="28"/>
          <w:szCs w:val="28"/>
        </w:rPr>
        <w:t xml:space="preserve">̆ силы и общем научно-техническом потенциале. </w:t>
      </w:r>
    </w:p>
    <w:p w14:paraId="78922EA5" w14:textId="77777777" w:rsidR="00414654" w:rsidRPr="00414654" w:rsidRDefault="00414654" w:rsidP="00BC6447">
      <w:pPr>
        <w:numPr>
          <w:ilvl w:val="0"/>
          <w:numId w:val="6"/>
        </w:numPr>
        <w:spacing w:after="176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Какие из приведенных инновационных стратегий выделял Й. </w:t>
      </w:r>
      <w:proofErr w:type="spellStart"/>
      <w:r w:rsidRPr="00414654">
        <w:rPr>
          <w:sz w:val="28"/>
          <w:szCs w:val="28"/>
        </w:rPr>
        <w:t>Шумпетер</w:t>
      </w:r>
      <w:proofErr w:type="spellEnd"/>
      <w:r w:rsidRPr="00414654">
        <w:rPr>
          <w:sz w:val="28"/>
          <w:szCs w:val="28"/>
        </w:rPr>
        <w:t xml:space="preserve">? </w:t>
      </w:r>
    </w:p>
    <w:p w14:paraId="1B1474A4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создание нового продукта; </w:t>
      </w:r>
    </w:p>
    <w:p w14:paraId="7ACB856D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создание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</w:t>
      </w:r>
      <w:proofErr w:type="spellStart"/>
      <w:r w:rsidRPr="00414654">
        <w:rPr>
          <w:sz w:val="28"/>
          <w:szCs w:val="28"/>
        </w:rPr>
        <w:t>организационнои</w:t>
      </w:r>
      <w:proofErr w:type="spellEnd"/>
      <w:r w:rsidRPr="00414654">
        <w:rPr>
          <w:sz w:val="28"/>
          <w:szCs w:val="28"/>
        </w:rPr>
        <w:t xml:space="preserve">̆ структуры; </w:t>
      </w:r>
    </w:p>
    <w:p w14:paraId="6CCA9C3C" w14:textId="77777777" w:rsidR="00414654" w:rsidRPr="00414654" w:rsidRDefault="00414654" w:rsidP="00414654">
      <w:pPr>
        <w:spacing w:after="179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использование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технологии производства; </w:t>
      </w:r>
    </w:p>
    <w:p w14:paraId="33D88A88" w14:textId="77777777" w:rsidR="00414654" w:rsidRPr="00414654" w:rsidRDefault="00414654" w:rsidP="00414654">
      <w:pPr>
        <w:spacing w:after="177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использование </w:t>
      </w:r>
      <w:proofErr w:type="spellStart"/>
      <w:r w:rsidRPr="00414654">
        <w:rPr>
          <w:sz w:val="28"/>
          <w:szCs w:val="28"/>
        </w:rPr>
        <w:t>новои</w:t>
      </w:r>
      <w:proofErr w:type="spellEnd"/>
      <w:r w:rsidRPr="00414654">
        <w:rPr>
          <w:sz w:val="28"/>
          <w:szCs w:val="28"/>
        </w:rPr>
        <w:t xml:space="preserve">̆ организации производства; </w:t>
      </w:r>
    </w:p>
    <w:p w14:paraId="15474A11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создание новых материалов; </w:t>
      </w:r>
    </w:p>
    <w:p w14:paraId="6AF12CAA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е) открытие новых рынков сбыта; </w:t>
      </w:r>
    </w:p>
    <w:p w14:paraId="414B6254" w14:textId="77777777" w:rsidR="00414654" w:rsidRPr="00414654" w:rsidRDefault="00414654" w:rsidP="00414654">
      <w:pPr>
        <w:spacing w:after="46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ж) открытие новых источников сырья. </w:t>
      </w:r>
    </w:p>
    <w:p w14:paraId="44A7498A" w14:textId="56324735" w:rsidR="002504B5" w:rsidRPr="003A5E0A" w:rsidRDefault="003A5E0A" w:rsidP="004E364D">
      <w:pPr>
        <w:spacing w:line="360" w:lineRule="auto"/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031B91">
        <w:rPr>
          <w:b/>
          <w:bCs/>
          <w:sz w:val="28"/>
          <w:szCs w:val="28"/>
        </w:rPr>
        <w:t>проектных работ</w:t>
      </w:r>
    </w:p>
    <w:p w14:paraId="60BD0E2B" w14:textId="77777777" w:rsidR="003A5E0A" w:rsidRPr="002504B5" w:rsidRDefault="002504B5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технологических </w:t>
      </w:r>
      <w:proofErr w:type="spellStart"/>
      <w:r w:rsidRPr="002504B5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4FD57C0F" w14:textId="77777777" w:rsidR="002504B5" w:rsidRPr="002504B5" w:rsidRDefault="002504B5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>Выявление предпринимательских возможностей на различных типах рынков.</w:t>
      </w:r>
    </w:p>
    <w:p w14:paraId="4C052FA1" w14:textId="77777777" w:rsidR="002504B5" w:rsidRPr="005A5DF7" w:rsidRDefault="00E06C71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Институциональные аспекты модели «тройной спирали»</w:t>
      </w:r>
      <w:r w:rsidR="00675D24" w:rsidRPr="005A5DF7">
        <w:rPr>
          <w:rFonts w:ascii="Times New Roman" w:hAnsi="Times New Roman" w:cs="Times New Roman"/>
          <w:sz w:val="28"/>
          <w:szCs w:val="28"/>
        </w:rPr>
        <w:t>.</w:t>
      </w:r>
    </w:p>
    <w:p w14:paraId="7E0107B4" w14:textId="77777777" w:rsidR="00E06C71" w:rsidRPr="005A5DF7" w:rsidRDefault="00E06C71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Применение модели открытых инноваций в деятельности промышленных компаний</w:t>
      </w:r>
      <w:r w:rsidR="00675D24" w:rsidRPr="005A5DF7">
        <w:rPr>
          <w:rFonts w:ascii="Times New Roman" w:hAnsi="Times New Roman" w:cs="Times New Roman"/>
          <w:sz w:val="28"/>
          <w:szCs w:val="28"/>
        </w:rPr>
        <w:t>.</w:t>
      </w:r>
    </w:p>
    <w:p w14:paraId="08918AE4" w14:textId="77777777" w:rsidR="00E06C71" w:rsidRDefault="005A5DF7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Возможности и проблемы внедрения корпоративного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8A021A" w14:textId="77777777" w:rsidR="005A5DF7" w:rsidRDefault="001323CF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Финансирование инновационных проектов: способы и особенности</w:t>
      </w:r>
    </w:p>
    <w:p w14:paraId="137F7EE8" w14:textId="77777777" w:rsidR="001323CF" w:rsidRPr="001323CF" w:rsidRDefault="001323CF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Технологические изменения </w:t>
      </w:r>
      <w:r w:rsidRPr="001323CF">
        <w:rPr>
          <w:rFonts w:ascii="Times New Roman" w:hAnsi="Times New Roman" w:cs="Times New Roman"/>
          <w:sz w:val="28"/>
          <w:szCs w:val="28"/>
        </w:rPr>
        <w:tab/>
        <w:t xml:space="preserve">и предпринимательские возможности. </w:t>
      </w:r>
    </w:p>
    <w:p w14:paraId="1D344D7F" w14:textId="77777777" w:rsidR="001323CF" w:rsidRPr="001323CF" w:rsidRDefault="001323CF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корпоративных инновационных систем </w:t>
      </w:r>
    </w:p>
    <w:p w14:paraId="7A8DB1FD" w14:textId="77777777" w:rsidR="001323CF" w:rsidRDefault="001323CF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Организационные аспекты технологического предпринимательства</w:t>
      </w:r>
    </w:p>
    <w:p w14:paraId="28F2213C" w14:textId="77777777" w:rsidR="001323CF" w:rsidRPr="001323CF" w:rsidRDefault="001323CF" w:rsidP="00610BC7">
      <w:pPr>
        <w:pStyle w:val="afd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Государственная поддержка инноваций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6BF1CB0B" w14:textId="77777777" w:rsidR="001323CF" w:rsidRDefault="001323CF" w:rsidP="00610BC7">
      <w:pPr>
        <w:pStyle w:val="afd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73EC8CE0" w:rsidR="001323CF" w:rsidRDefault="001323CF" w:rsidP="00610BC7">
      <w:pPr>
        <w:pStyle w:val="afd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</w:t>
      </w:r>
      <w:r w:rsidR="00610BC7">
        <w:rPr>
          <w:rFonts w:ascii="Times New Roman" w:hAnsi="Times New Roman" w:cs="Times New Roman"/>
          <w:sz w:val="28"/>
          <w:szCs w:val="28"/>
        </w:rPr>
        <w:t>мендациях департамента»</w:t>
      </w:r>
      <w:r w:rsidRPr="001323CF">
        <w:rPr>
          <w:rFonts w:ascii="Times New Roman" w:hAnsi="Times New Roman" w:cs="Times New Roman"/>
          <w:sz w:val="28"/>
          <w:szCs w:val="28"/>
        </w:rPr>
        <w:t>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EA3BA1C" w14:textId="74BBB7B0" w:rsidR="00AB4C4E" w:rsidRPr="00E90FE5" w:rsidRDefault="001323CF" w:rsidP="004E364D">
      <w:pPr>
        <w:pStyle w:val="1"/>
        <w:spacing w:line="360" w:lineRule="auto"/>
        <w:jc w:val="both"/>
        <w:rPr>
          <w:sz w:val="28"/>
          <w:szCs w:val="28"/>
        </w:rPr>
      </w:pPr>
      <w:bookmarkStart w:id="31" w:name="_Toc141178346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1"/>
    </w:p>
    <w:p w14:paraId="3A27764D" w14:textId="77777777" w:rsidR="00C32CC5" w:rsidRPr="00E90FE5" w:rsidRDefault="00AB4C4E" w:rsidP="00610BC7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297" w:type="pct"/>
        <w:tblInd w:w="-572" w:type="dxa"/>
        <w:tblLook w:val="04A0" w:firstRow="1" w:lastRow="0" w:firstColumn="1" w:lastColumn="0" w:noHBand="0" w:noVBand="1"/>
      </w:tblPr>
      <w:tblGrid>
        <w:gridCol w:w="1986"/>
        <w:gridCol w:w="2550"/>
        <w:gridCol w:w="2552"/>
        <w:gridCol w:w="3113"/>
      </w:tblGrid>
      <w:tr w:rsidR="00A6112C" w:rsidRPr="00610BC7" w14:paraId="68BFF0B7" w14:textId="77777777" w:rsidTr="00B87514">
        <w:tc>
          <w:tcPr>
            <w:tcW w:w="973" w:type="pct"/>
          </w:tcPr>
          <w:p w14:paraId="1166ED72" w14:textId="77777777" w:rsidR="00A6112C" w:rsidRPr="00610BC7" w:rsidRDefault="00A6112C" w:rsidP="00BA0C77">
            <w:pPr>
              <w:jc w:val="both"/>
            </w:pPr>
            <w:r w:rsidRPr="00610BC7">
              <w:t xml:space="preserve">Наименование компетенции </w:t>
            </w:r>
          </w:p>
        </w:tc>
        <w:tc>
          <w:tcPr>
            <w:tcW w:w="1250" w:type="pct"/>
          </w:tcPr>
          <w:p w14:paraId="34AFF48C" w14:textId="77777777" w:rsidR="00A6112C" w:rsidRPr="00610BC7" w:rsidRDefault="00A6112C" w:rsidP="00BA0C77">
            <w:pPr>
              <w:jc w:val="both"/>
            </w:pPr>
            <w:r w:rsidRPr="00610BC7">
              <w:t xml:space="preserve">Наименование  индикаторов достижения компетенции </w:t>
            </w:r>
          </w:p>
        </w:tc>
        <w:tc>
          <w:tcPr>
            <w:tcW w:w="1251" w:type="pct"/>
          </w:tcPr>
          <w:p w14:paraId="5D45794C" w14:textId="77777777" w:rsidR="00FF177C" w:rsidRPr="00610BC7" w:rsidRDefault="00A6112C" w:rsidP="00BA0C77">
            <w:pPr>
              <w:jc w:val="both"/>
            </w:pPr>
            <w:r w:rsidRPr="00610BC7">
              <w:t xml:space="preserve">Результаты обучения </w:t>
            </w:r>
          </w:p>
          <w:p w14:paraId="4D4B3BAA" w14:textId="77777777" w:rsidR="00A6112C" w:rsidRPr="00610BC7" w:rsidRDefault="00A6112C" w:rsidP="00BA0C77">
            <w:pPr>
              <w:jc w:val="both"/>
            </w:pPr>
            <w:r w:rsidRPr="00610BC7">
              <w:t>(умения и знания), соотнесенные с индикаторами достижения компетенции</w:t>
            </w:r>
          </w:p>
        </w:tc>
        <w:tc>
          <w:tcPr>
            <w:tcW w:w="1526" w:type="pct"/>
          </w:tcPr>
          <w:p w14:paraId="5A3CC78A" w14:textId="77777777" w:rsidR="00A6112C" w:rsidRPr="00610BC7" w:rsidRDefault="00A6112C" w:rsidP="00BA0C77">
            <w:pPr>
              <w:jc w:val="both"/>
            </w:pPr>
            <w:r w:rsidRPr="00610BC7">
              <w:t>Типовые контрольные задания</w:t>
            </w:r>
          </w:p>
        </w:tc>
      </w:tr>
      <w:tr w:rsidR="005F7E8D" w:rsidRPr="00610BC7" w14:paraId="3C2AD9A4" w14:textId="77777777" w:rsidTr="00B87514">
        <w:tc>
          <w:tcPr>
            <w:tcW w:w="973" w:type="pct"/>
          </w:tcPr>
          <w:p w14:paraId="7B2C3DF8" w14:textId="53A44FE3" w:rsidR="005F7E8D" w:rsidRPr="00610BC7" w:rsidRDefault="005F7E8D" w:rsidP="005F7E8D">
            <w:bookmarkStart w:id="32" w:name="_Hlk134988665"/>
            <w:r w:rsidRPr="00610BC7">
              <w:rPr>
                <w:rFonts w:eastAsia="Calibri"/>
              </w:rPr>
              <w:t>ПКП-3</w:t>
            </w:r>
            <w:r w:rsidR="00610BC7" w:rsidRPr="00610BC7">
              <w:rPr>
                <w:rFonts w:eastAsia="Calibri"/>
              </w:rPr>
              <w:t xml:space="preserve"> Способность рассчитывать юнит-экономику продукта, разрабатывать требования к продукту и план развития продукта</w:t>
            </w:r>
          </w:p>
        </w:tc>
        <w:tc>
          <w:tcPr>
            <w:tcW w:w="1250" w:type="pct"/>
          </w:tcPr>
          <w:p w14:paraId="3C3A1CE7" w14:textId="78C9617A" w:rsidR="00610BC7" w:rsidRDefault="00610BC7" w:rsidP="00610BC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Pr="00610BC7">
              <w:rPr>
                <w:rFonts w:eastAsia="Calibri"/>
              </w:rPr>
              <w:t>Рассчитывает юнит-экономику продукта и разрабатывает требования к продукту</w:t>
            </w:r>
          </w:p>
          <w:p w14:paraId="1C7399CB" w14:textId="77777777" w:rsidR="00610BC7" w:rsidRDefault="00610BC7" w:rsidP="00610BC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Calibri"/>
              </w:rPr>
            </w:pPr>
          </w:p>
          <w:p w14:paraId="19DFCC5A" w14:textId="77777777" w:rsidR="00610BC7" w:rsidRPr="00610BC7" w:rsidRDefault="00610BC7" w:rsidP="00610BC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TimesNewRomanPSMT"/>
              </w:rPr>
            </w:pPr>
          </w:p>
          <w:p w14:paraId="1AB7C354" w14:textId="4CAEBAF2" w:rsidR="005F7E8D" w:rsidRPr="00610BC7" w:rsidRDefault="00610BC7" w:rsidP="00610BC7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Pr="00610BC7">
              <w:rPr>
                <w:rFonts w:eastAsia="Calibri"/>
              </w:rPr>
              <w:t>Управляет планом развития продукта</w:t>
            </w:r>
          </w:p>
        </w:tc>
        <w:tc>
          <w:tcPr>
            <w:tcW w:w="1251" w:type="pct"/>
          </w:tcPr>
          <w:p w14:paraId="116B0ED7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Знать:</w:t>
            </w:r>
          </w:p>
          <w:p w14:paraId="53251643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</w:rPr>
              <w:t>- юнит-экономику продукта</w:t>
            </w:r>
          </w:p>
          <w:p w14:paraId="50D3DF1B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</w:rPr>
              <w:t>- основные требования к продукту</w:t>
            </w:r>
          </w:p>
          <w:p w14:paraId="6B22F5AF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Уметь:</w:t>
            </w:r>
          </w:p>
          <w:p w14:paraId="3738237A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  <w:b/>
                <w:bCs/>
              </w:rPr>
              <w:t>-</w:t>
            </w:r>
            <w:r w:rsidRPr="00C16E52">
              <w:rPr>
                <w:rFonts w:eastAsia="Calibri"/>
              </w:rPr>
              <w:t xml:space="preserve"> рассчитывать юнит-экономику продукта и разрабатывать </w:t>
            </w:r>
            <w:r w:rsidRPr="00C16E52">
              <w:rPr>
                <w:rFonts w:eastAsia="Calibri"/>
              </w:rPr>
              <w:lastRenderedPageBreak/>
              <w:t>требования к продукту</w:t>
            </w:r>
          </w:p>
          <w:p w14:paraId="7FB5BE2E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</w:p>
          <w:p w14:paraId="7A4DFA1F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Знать:</w:t>
            </w:r>
          </w:p>
          <w:p w14:paraId="1C816A94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C16E52">
              <w:rPr>
                <w:rFonts w:eastAsia="Calibri"/>
                <w:b/>
                <w:bCs/>
              </w:rPr>
              <w:t xml:space="preserve">- </w:t>
            </w:r>
            <w:r w:rsidRPr="00C16E52">
              <w:rPr>
                <w:rFonts w:eastAsia="Calibri"/>
              </w:rPr>
              <w:t>требования к плану развития продукта</w:t>
            </w:r>
          </w:p>
          <w:p w14:paraId="2BE27839" w14:textId="77777777" w:rsidR="00610BC7" w:rsidRPr="00C16E52" w:rsidRDefault="00610BC7" w:rsidP="00610BC7">
            <w:pPr>
              <w:tabs>
                <w:tab w:val="left" w:pos="540"/>
              </w:tabs>
              <w:contextualSpacing/>
              <w:rPr>
                <w:rFonts w:eastAsia="Calibri"/>
                <w:b/>
                <w:bCs/>
              </w:rPr>
            </w:pPr>
            <w:r w:rsidRPr="00C16E52">
              <w:rPr>
                <w:rFonts w:eastAsia="Calibri"/>
                <w:b/>
                <w:bCs/>
              </w:rPr>
              <w:t>Уметь:</w:t>
            </w:r>
          </w:p>
          <w:p w14:paraId="2BE70821" w14:textId="2A2AEEFC" w:rsidR="00610BC7" w:rsidRPr="00610BC7" w:rsidRDefault="00610BC7" w:rsidP="00610BC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TimesNewRomanPSMT"/>
              </w:rPr>
            </w:pPr>
            <w:r w:rsidRPr="00C16E52">
              <w:rPr>
                <w:rFonts w:eastAsia="Calibri"/>
              </w:rPr>
              <w:t>- управлять планом развития продукта</w:t>
            </w:r>
          </w:p>
          <w:p w14:paraId="09923363" w14:textId="03856F4E" w:rsidR="005F7E8D" w:rsidRPr="00610BC7" w:rsidRDefault="005F7E8D" w:rsidP="00610BC7">
            <w:pPr>
              <w:tabs>
                <w:tab w:val="left" w:pos="540"/>
              </w:tabs>
              <w:spacing w:after="5" w:line="269" w:lineRule="auto"/>
              <w:jc w:val="both"/>
              <w:rPr>
                <w:rFonts w:eastAsia="TimesNewRomanPSMT"/>
              </w:rPr>
            </w:pPr>
          </w:p>
        </w:tc>
        <w:tc>
          <w:tcPr>
            <w:tcW w:w="1526" w:type="pct"/>
          </w:tcPr>
          <w:p w14:paraId="14BC9DF7" w14:textId="77777777" w:rsidR="005F7E8D" w:rsidRPr="00610BC7" w:rsidRDefault="005F7E8D" w:rsidP="005F7E8D">
            <w:r w:rsidRPr="00610BC7">
              <w:lastRenderedPageBreak/>
              <w:t xml:space="preserve"> Задание 1</w:t>
            </w:r>
          </w:p>
          <w:p w14:paraId="2304C082" w14:textId="77777777" w:rsidR="005F7E8D" w:rsidRPr="00610BC7" w:rsidRDefault="005F7E8D" w:rsidP="005F7E8D">
            <w:pPr>
              <w:rPr>
                <w:rFonts w:eastAsia="SimSun"/>
                <w:lang w:eastAsia="en-US" w:bidi="th-TH"/>
              </w:rPr>
            </w:pPr>
            <w:r w:rsidRPr="00610BC7">
              <w:rPr>
                <w:rFonts w:eastAsia="SimSun"/>
                <w:lang w:eastAsia="en-US" w:bidi="th-TH"/>
              </w:rPr>
              <w:t xml:space="preserve">Основываясь на рыночным возможностях, предложить новый продукт на рынок и разработать план его вывода на рынок. Рассчитать показатели юнит-экономики продукта </w:t>
            </w:r>
          </w:p>
          <w:p w14:paraId="085A026A" w14:textId="77777777" w:rsidR="005F7E8D" w:rsidRPr="00610BC7" w:rsidRDefault="005F7E8D" w:rsidP="005F7E8D">
            <w:r w:rsidRPr="00610BC7">
              <w:t>1.Задание</w:t>
            </w:r>
          </w:p>
          <w:p w14:paraId="13E521FB" w14:textId="77777777" w:rsidR="005F7E8D" w:rsidRDefault="005F7E8D" w:rsidP="005F7E8D">
            <w:pPr>
              <w:spacing w:line="259" w:lineRule="auto"/>
              <w:rPr>
                <w:rFonts w:eastAsia="SimSun"/>
                <w:lang w:eastAsia="en-US" w:bidi="th-TH"/>
              </w:rPr>
            </w:pPr>
            <w:r w:rsidRPr="00610BC7">
              <w:rPr>
                <w:rFonts w:eastAsia="SimSun"/>
                <w:lang w:eastAsia="en-US" w:bidi="th-TH"/>
              </w:rPr>
              <w:lastRenderedPageBreak/>
              <w:t>Изучить рынок, на котором действует предприятие, и определить точки роста, предложив новые продукты/услуги, которые позволят реализовать рыночные возможности предприятия. Разработать план вывода продута на рынок.</w:t>
            </w:r>
          </w:p>
          <w:p w14:paraId="5B77A9C8" w14:textId="77777777" w:rsidR="004E364D" w:rsidRDefault="004E364D" w:rsidP="005F7E8D">
            <w:pPr>
              <w:spacing w:line="259" w:lineRule="auto"/>
              <w:rPr>
                <w:rFonts w:eastAsia="SimSun"/>
                <w:lang w:eastAsia="en-US" w:bidi="th-TH"/>
              </w:rPr>
            </w:pPr>
          </w:p>
          <w:p w14:paraId="0FFEC727" w14:textId="305F84D5" w:rsidR="004E364D" w:rsidRPr="00610BC7" w:rsidRDefault="004E364D" w:rsidP="005F7E8D">
            <w:pPr>
              <w:spacing w:line="259" w:lineRule="auto"/>
            </w:pPr>
          </w:p>
        </w:tc>
      </w:tr>
      <w:tr w:rsidR="005F7E8D" w:rsidRPr="00610BC7" w14:paraId="15342D55" w14:textId="77777777" w:rsidTr="00B87514">
        <w:tc>
          <w:tcPr>
            <w:tcW w:w="973" w:type="pct"/>
          </w:tcPr>
          <w:p w14:paraId="4D0A710D" w14:textId="467F7CC5" w:rsidR="005F7E8D" w:rsidRPr="00610BC7" w:rsidRDefault="005F7E8D" w:rsidP="005F7E8D">
            <w:r w:rsidRPr="00610BC7">
              <w:lastRenderedPageBreak/>
              <w:t>ПКП-4</w:t>
            </w:r>
            <w:r w:rsidR="00610BC7" w:rsidRPr="00610BC7">
              <w:t xml:space="preserve"> 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1250" w:type="pct"/>
          </w:tcPr>
          <w:p w14:paraId="222F1C95" w14:textId="7E60C514" w:rsidR="00610BC7" w:rsidRDefault="00610BC7" w:rsidP="00610B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  <w:r>
              <w:t>1. </w:t>
            </w:r>
            <w:r w:rsidRPr="00610BC7">
              <w:t>Демонстрирует навыки вывода нового продукта и его обновлений на рынок</w:t>
            </w:r>
          </w:p>
          <w:p w14:paraId="617591D1" w14:textId="42EDE54F" w:rsidR="00B87514" w:rsidRDefault="00B87514" w:rsidP="00610B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3B82D088" w14:textId="07695E20" w:rsidR="00B87514" w:rsidRDefault="00B87514" w:rsidP="00610B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704CA253" w14:textId="15987CD6" w:rsidR="00B87514" w:rsidRDefault="00B87514" w:rsidP="00610B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15F9DE68" w14:textId="3E3B0DD0" w:rsidR="00B87514" w:rsidRDefault="00B87514" w:rsidP="00610B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7A8DAB71" w14:textId="26D07C31" w:rsidR="00B87514" w:rsidRDefault="00B87514" w:rsidP="00610B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27391A5A" w14:textId="5BB8DD40" w:rsidR="00B87514" w:rsidRDefault="00B87514" w:rsidP="00610B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</w:pPr>
          </w:p>
          <w:p w14:paraId="5E0CBD02" w14:textId="77777777" w:rsidR="00B87514" w:rsidRPr="00610BC7" w:rsidRDefault="00B87514" w:rsidP="00610B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</w:p>
          <w:p w14:paraId="23EB952B" w14:textId="09590085" w:rsidR="005F7E8D" w:rsidRPr="00610BC7" w:rsidRDefault="00610BC7" w:rsidP="00610BC7">
            <w:pPr>
              <w:rPr>
                <w:rFonts w:eastAsia="Calibri"/>
              </w:rPr>
            </w:pPr>
            <w:r>
              <w:t>2. </w:t>
            </w:r>
            <w:r w:rsidRPr="00610BC7">
              <w:t>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251" w:type="pct"/>
          </w:tcPr>
          <w:p w14:paraId="2729F429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  <w:b/>
              </w:rPr>
            </w:pPr>
            <w:r w:rsidRPr="00B87514">
              <w:rPr>
                <w:rFonts w:eastAsia="TimesNewRomanPSMT"/>
                <w:b/>
              </w:rPr>
              <w:t>Знать:</w:t>
            </w:r>
          </w:p>
          <w:p w14:paraId="0F889E77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  <w:r w:rsidRPr="00B87514">
              <w:rPr>
                <w:rFonts w:eastAsia="TimesNewRomanPSMT"/>
              </w:rPr>
              <w:t>- методики вывода нового продукта на рынок</w:t>
            </w:r>
          </w:p>
          <w:p w14:paraId="0733FF58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  <w:r w:rsidRPr="00B87514">
              <w:rPr>
                <w:rFonts w:eastAsia="TimesNewRomanPSMT"/>
              </w:rPr>
              <w:t>- методики обновления продукта на рынке</w:t>
            </w:r>
          </w:p>
          <w:p w14:paraId="70D78AB6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  <w:b/>
              </w:rPr>
            </w:pPr>
            <w:r w:rsidRPr="00B87514">
              <w:rPr>
                <w:rFonts w:eastAsia="TimesNewRomanPSMT"/>
                <w:b/>
              </w:rPr>
              <w:t>Уметь:</w:t>
            </w:r>
          </w:p>
          <w:p w14:paraId="17F16DB8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  <w:r w:rsidRPr="00B87514">
              <w:rPr>
                <w:rFonts w:eastAsia="TimesNewRomanPSMT"/>
              </w:rPr>
              <w:t>- использовать методики вывода нового продута на рынок и методики его обновления на рынке</w:t>
            </w:r>
          </w:p>
          <w:p w14:paraId="240ADA3A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</w:p>
          <w:p w14:paraId="4F62A741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  <w:b/>
              </w:rPr>
            </w:pPr>
            <w:r w:rsidRPr="00B87514">
              <w:rPr>
                <w:rFonts w:eastAsia="TimesNewRomanPSMT"/>
                <w:b/>
              </w:rPr>
              <w:t>Знать:</w:t>
            </w:r>
          </w:p>
          <w:p w14:paraId="16B74DB2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  <w:r w:rsidRPr="00B87514">
              <w:rPr>
                <w:rFonts w:eastAsia="TimesNewRomanPSMT"/>
              </w:rPr>
              <w:t>- Методы анализа продаж продукта</w:t>
            </w:r>
          </w:p>
          <w:p w14:paraId="112C5A6B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  <w:r w:rsidRPr="00B87514">
              <w:rPr>
                <w:rFonts w:eastAsia="TimesNewRomanPSMT"/>
              </w:rPr>
              <w:t>- метрики привлечения пользователей и использования продукта;</w:t>
            </w:r>
          </w:p>
          <w:p w14:paraId="6D95698D" w14:textId="77777777" w:rsidR="00B87514" w:rsidRPr="00B87514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  <w:b/>
              </w:rPr>
            </w:pPr>
            <w:r w:rsidRPr="00B87514">
              <w:rPr>
                <w:rFonts w:eastAsia="TimesNewRomanPSMT"/>
                <w:b/>
              </w:rPr>
              <w:t>Уметь:</w:t>
            </w:r>
          </w:p>
          <w:p w14:paraId="2BF6F6B4" w14:textId="77777777" w:rsidR="005F7E8D" w:rsidRDefault="00B87514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  <w:r w:rsidRPr="00B87514">
              <w:rPr>
                <w:rFonts w:eastAsia="TimesNewRomanPSMT"/>
              </w:rPr>
              <w:t>Анализировать продажи продукта, метрики привлечения пользователей и использования продукта</w:t>
            </w:r>
          </w:p>
          <w:p w14:paraId="5C0EC20E" w14:textId="77777777" w:rsidR="004E364D" w:rsidRDefault="004E364D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</w:p>
          <w:p w14:paraId="51CC271D" w14:textId="77777777" w:rsidR="004E364D" w:rsidRDefault="004E364D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</w:p>
          <w:p w14:paraId="28229F50" w14:textId="77777777" w:rsidR="004E364D" w:rsidRDefault="004E364D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</w:p>
          <w:p w14:paraId="2B44FDBB" w14:textId="7C825DA5" w:rsidR="004E364D" w:rsidRPr="00610BC7" w:rsidRDefault="004E364D" w:rsidP="00B875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5"/>
              <w:jc w:val="both"/>
              <w:rPr>
                <w:rFonts w:eastAsia="TimesNewRomanPSMT"/>
              </w:rPr>
            </w:pPr>
          </w:p>
        </w:tc>
        <w:tc>
          <w:tcPr>
            <w:tcW w:w="1526" w:type="pct"/>
          </w:tcPr>
          <w:p w14:paraId="304EA573" w14:textId="77777777" w:rsidR="005F7E8D" w:rsidRPr="00610BC7" w:rsidRDefault="005F7E8D" w:rsidP="005F7E8D">
            <w:r w:rsidRPr="00610BC7">
              <w:t>1 Задание</w:t>
            </w:r>
          </w:p>
          <w:p w14:paraId="542DEA72" w14:textId="77777777" w:rsidR="005F7E8D" w:rsidRPr="00610BC7" w:rsidRDefault="005F7E8D" w:rsidP="005F7E8D">
            <w:pPr>
              <w:rPr>
                <w:rFonts w:eastAsia="SimSun"/>
                <w:lang w:eastAsia="en-US" w:bidi="th-TH"/>
              </w:rPr>
            </w:pPr>
            <w:r w:rsidRPr="00610BC7">
              <w:rPr>
                <w:rFonts w:eastAsia="SimSun"/>
                <w:lang w:eastAsia="en-US" w:bidi="th-TH"/>
              </w:rPr>
              <w:t xml:space="preserve">Разработать план вывода продута на рынок. Провести исследование, основываясь на модели </w:t>
            </w:r>
            <w:proofErr w:type="spellStart"/>
            <w:r w:rsidRPr="00610BC7">
              <w:rPr>
                <w:rFonts w:eastAsia="SimSun"/>
                <w:lang w:val="en-US" w:eastAsia="en-US" w:bidi="th-TH"/>
              </w:rPr>
              <w:t>CustDev</w:t>
            </w:r>
            <w:proofErr w:type="spellEnd"/>
            <w:r w:rsidRPr="00610BC7">
              <w:rPr>
                <w:rFonts w:eastAsia="SimSun"/>
                <w:lang w:eastAsia="en-US" w:bidi="th-TH"/>
              </w:rPr>
              <w:t>.</w:t>
            </w:r>
          </w:p>
          <w:p w14:paraId="0087EC16" w14:textId="77777777" w:rsidR="005F7E8D" w:rsidRPr="00610BC7" w:rsidRDefault="005F7E8D" w:rsidP="005F7E8D"/>
          <w:p w14:paraId="7978C535" w14:textId="77777777" w:rsidR="005F7E8D" w:rsidRPr="00610BC7" w:rsidRDefault="005F7E8D" w:rsidP="005F7E8D">
            <w:r w:rsidRPr="00610BC7">
              <w:t>2. Задание</w:t>
            </w:r>
          </w:p>
          <w:p w14:paraId="641BAFCD" w14:textId="29326B75" w:rsidR="005F7E8D" w:rsidRPr="00610BC7" w:rsidRDefault="005F7E8D" w:rsidP="005F7E8D">
            <w:pPr>
              <w:jc w:val="both"/>
              <w:rPr>
                <w:b/>
                <w:bCs/>
              </w:rPr>
            </w:pPr>
            <w:r w:rsidRPr="00610BC7">
              <w:t>Разработать метрики для анализа выполнения плана по выводу продукта на рынок.</w:t>
            </w:r>
          </w:p>
        </w:tc>
      </w:tr>
      <w:bookmarkEnd w:id="32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77777777" w:rsidR="001B58F2" w:rsidRDefault="001B58F2" w:rsidP="005C6616">
      <w:pPr>
        <w:rPr>
          <w:b/>
          <w:sz w:val="28"/>
          <w:szCs w:val="28"/>
        </w:rPr>
      </w:pPr>
    </w:p>
    <w:p w14:paraId="60C7EB20" w14:textId="77777777" w:rsidR="00B87514" w:rsidRDefault="00B87514" w:rsidP="005C6616">
      <w:pPr>
        <w:rPr>
          <w:b/>
          <w:sz w:val="28"/>
          <w:szCs w:val="28"/>
        </w:rPr>
      </w:pPr>
    </w:p>
    <w:p w14:paraId="24159912" w14:textId="77777777" w:rsidR="00B87514" w:rsidRDefault="00B87514" w:rsidP="005C6616">
      <w:pPr>
        <w:rPr>
          <w:b/>
          <w:sz w:val="28"/>
          <w:szCs w:val="28"/>
        </w:rPr>
      </w:pPr>
    </w:p>
    <w:p w14:paraId="70CB0170" w14:textId="77777777" w:rsidR="00B87514" w:rsidRDefault="00B87514" w:rsidP="005C6616">
      <w:pPr>
        <w:rPr>
          <w:b/>
          <w:sz w:val="28"/>
          <w:szCs w:val="28"/>
        </w:rPr>
      </w:pPr>
    </w:p>
    <w:p w14:paraId="1AC366B5" w14:textId="77777777" w:rsidR="00B87514" w:rsidRDefault="00B87514" w:rsidP="005C6616">
      <w:pPr>
        <w:rPr>
          <w:b/>
          <w:sz w:val="28"/>
          <w:szCs w:val="28"/>
        </w:rPr>
      </w:pPr>
    </w:p>
    <w:p w14:paraId="392A16ED" w14:textId="59B54921" w:rsidR="005B655A" w:rsidRPr="00E90FE5" w:rsidRDefault="005B655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</w:t>
      </w:r>
      <w:r w:rsidR="0034243F" w:rsidRPr="00E90FE5">
        <w:rPr>
          <w:b/>
          <w:sz w:val="28"/>
          <w:szCs w:val="28"/>
        </w:rPr>
        <w:t>вопросов</w:t>
      </w:r>
      <w:r w:rsidRPr="00E90FE5">
        <w:rPr>
          <w:b/>
          <w:sz w:val="28"/>
          <w:szCs w:val="28"/>
        </w:rPr>
        <w:t xml:space="preserve"> для</w:t>
      </w:r>
      <w:r w:rsidR="00F7143D" w:rsidRPr="00E90FE5">
        <w:rPr>
          <w:b/>
          <w:sz w:val="28"/>
          <w:szCs w:val="28"/>
        </w:rPr>
        <w:t xml:space="preserve"> </w:t>
      </w:r>
      <w:r w:rsidR="00031B91">
        <w:rPr>
          <w:b/>
          <w:sz w:val="28"/>
          <w:szCs w:val="28"/>
        </w:rPr>
        <w:t>зачета</w:t>
      </w:r>
      <w:r w:rsidR="00F7143D" w:rsidRPr="00E90FE5">
        <w:rPr>
          <w:b/>
          <w:sz w:val="28"/>
          <w:szCs w:val="28"/>
        </w:rPr>
        <w:t>:</w:t>
      </w:r>
    </w:p>
    <w:p w14:paraId="1EBE677B" w14:textId="77777777" w:rsidR="00AF3C20" w:rsidRPr="00E90FE5" w:rsidRDefault="00AF3C20" w:rsidP="005C6616">
      <w:pPr>
        <w:rPr>
          <w:b/>
          <w:sz w:val="28"/>
          <w:szCs w:val="28"/>
        </w:rPr>
      </w:pPr>
    </w:p>
    <w:p w14:paraId="09949AF3" w14:textId="77777777" w:rsidR="00414654" w:rsidRPr="00414654" w:rsidRDefault="00414654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54">
        <w:rPr>
          <w:rFonts w:ascii="Times New Roman" w:hAnsi="Times New Roman" w:cs="Times New Roman"/>
          <w:sz w:val="28"/>
          <w:szCs w:val="28"/>
        </w:rPr>
        <w:t>Изложите</w:t>
      </w:r>
      <w:r w:rsidR="003A5E0A">
        <w:rPr>
          <w:rFonts w:ascii="Times New Roman" w:hAnsi="Times New Roman" w:cs="Times New Roman"/>
          <w:sz w:val="28"/>
          <w:szCs w:val="28"/>
        </w:rPr>
        <w:t xml:space="preserve"> </w:t>
      </w:r>
      <w:r w:rsidRPr="00414654">
        <w:rPr>
          <w:rFonts w:ascii="Times New Roman" w:hAnsi="Times New Roman" w:cs="Times New Roman"/>
          <w:sz w:val="28"/>
          <w:szCs w:val="28"/>
        </w:rPr>
        <w:t xml:space="preserve">основные положения концепции в управлении инновациями, </w:t>
      </w:r>
      <w:r w:rsidR="004734B5" w:rsidRPr="00414654">
        <w:rPr>
          <w:rFonts w:ascii="Times New Roman" w:hAnsi="Times New Roman" w:cs="Times New Roman"/>
          <w:sz w:val="28"/>
          <w:szCs w:val="28"/>
        </w:rPr>
        <w:t>предложенной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К. </w:t>
      </w:r>
      <w:proofErr w:type="spellStart"/>
      <w:r w:rsidRPr="00414654">
        <w:rPr>
          <w:rFonts w:ascii="Times New Roman" w:hAnsi="Times New Roman" w:cs="Times New Roman"/>
          <w:sz w:val="28"/>
          <w:szCs w:val="28"/>
        </w:rPr>
        <w:t>Кристенсеном</w:t>
      </w:r>
      <w:proofErr w:type="spellEnd"/>
      <w:r w:rsidRPr="00414654">
        <w:rPr>
          <w:rFonts w:ascii="Times New Roman" w:hAnsi="Times New Roman" w:cs="Times New Roman"/>
          <w:sz w:val="28"/>
          <w:szCs w:val="28"/>
        </w:rPr>
        <w:t xml:space="preserve"> (C. </w:t>
      </w:r>
      <w:proofErr w:type="spellStart"/>
      <w:r w:rsidRPr="00414654">
        <w:rPr>
          <w:rFonts w:ascii="Times New Roman" w:hAnsi="Times New Roman" w:cs="Times New Roman"/>
          <w:sz w:val="28"/>
          <w:szCs w:val="28"/>
        </w:rPr>
        <w:t>Christensen</w:t>
      </w:r>
      <w:proofErr w:type="spellEnd"/>
      <w:r w:rsidRPr="00414654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250917C6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модели открытых инноваций и изложите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положения работ Г.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Чезборо</w:t>
      </w:r>
      <w:proofErr w:type="spellEnd"/>
    </w:p>
    <w:p w14:paraId="68E1C2F2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работ И.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Кирцнер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800AAB6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работ Й.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Шумпетер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, относящиеся к предпринимательству и инновациями.    </w:t>
      </w:r>
    </w:p>
    <w:p w14:paraId="0CA1D812" w14:textId="77777777" w:rsidR="00414654" w:rsidRPr="004734B5" w:rsidRDefault="00414654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выявления предпринимательских </w:t>
      </w:r>
      <w:r w:rsidR="004734B5" w:rsidRPr="004734B5">
        <w:rPr>
          <w:rFonts w:ascii="Times New Roman" w:hAnsi="Times New Roman" w:cs="Times New Roman"/>
          <w:sz w:val="28"/>
          <w:szCs w:val="28"/>
        </w:rPr>
        <w:t>возможностей</w:t>
      </w:r>
      <w:r w:rsidRPr="004734B5">
        <w:rPr>
          <w:rFonts w:ascii="Times New Roman" w:hAnsi="Times New Roman" w:cs="Times New Roman"/>
          <w:sz w:val="28"/>
          <w:szCs w:val="28"/>
        </w:rPr>
        <w:t>.</w:t>
      </w:r>
      <w:r w:rsidR="004734B5" w:rsidRPr="004734B5">
        <w:rPr>
          <w:rFonts w:ascii="Times New Roman" w:hAnsi="Times New Roman" w:cs="Times New Roman"/>
          <w:sz w:val="28"/>
          <w:szCs w:val="28"/>
        </w:rPr>
        <w:t xml:space="preserve"> </w:t>
      </w:r>
      <w:r w:rsidRPr="004734B5">
        <w:rPr>
          <w:rFonts w:ascii="Times New Roman" w:hAnsi="Times New Roman" w:cs="Times New Roman"/>
          <w:sz w:val="28"/>
          <w:szCs w:val="28"/>
        </w:rPr>
        <w:t xml:space="preserve">Приведите примеры. </w:t>
      </w:r>
    </w:p>
    <w:p w14:paraId="37EAD6BF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с</w:t>
      </w:r>
      <w:r w:rsidR="00414654" w:rsidRPr="00414654">
        <w:rPr>
          <w:rFonts w:ascii="Times New Roman" w:hAnsi="Times New Roman" w:cs="Times New Roman"/>
          <w:sz w:val="28"/>
          <w:szCs w:val="28"/>
        </w:rPr>
        <w:t>оотношени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понятий бизнес-идея; бизнес-модель; бизнес-план.  </w:t>
      </w:r>
    </w:p>
    <w:p w14:paraId="473D3DAB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оль личности в предпринимательстве.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1373B2A0" w14:textId="007AFE60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рирод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 w:rsidR="00F76B14">
        <w:rPr>
          <w:rFonts w:ascii="Times New Roman" w:hAnsi="Times New Roman" w:cs="Times New Roman"/>
          <w:sz w:val="28"/>
          <w:szCs w:val="28"/>
        </w:rPr>
        <w:t>технологического предпринимательства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Дайте характеристику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редпринимательск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фирм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58984E02" w14:textId="36E9B785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Отличия понятий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редпринимательская фирма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орпорация. </w:t>
      </w:r>
    </w:p>
    <w:p w14:paraId="65F5912B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этапы создания инновационного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родукт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 его характеристики. </w:t>
      </w:r>
      <w:r>
        <w:rPr>
          <w:rFonts w:ascii="Times New Roman" w:hAnsi="Times New Roman" w:cs="Times New Roman"/>
          <w:sz w:val="28"/>
          <w:szCs w:val="28"/>
        </w:rPr>
        <w:t>Охарактеризуйте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оддерживающие инновации. </w:t>
      </w:r>
    </w:p>
    <w:p w14:paraId="18CF14C9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инновационного поведения в высокотехнологичных отраслях.  </w:t>
      </w:r>
    </w:p>
    <w:p w14:paraId="5B5D27A7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основные методы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рогнозировани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технологического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654" w:rsidRPr="00414654">
        <w:rPr>
          <w:rFonts w:ascii="Times New Roman" w:hAnsi="Times New Roman" w:cs="Times New Roman"/>
          <w:sz w:val="28"/>
          <w:szCs w:val="28"/>
        </w:rPr>
        <w:t>Глазьев,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654" w:rsidRPr="00414654">
        <w:rPr>
          <w:rFonts w:ascii="Times New Roman" w:hAnsi="Times New Roman" w:cs="Times New Roman"/>
          <w:sz w:val="28"/>
          <w:szCs w:val="28"/>
        </w:rPr>
        <w:t>Перес</w:t>
      </w:r>
      <w:r>
        <w:rPr>
          <w:rFonts w:ascii="Times New Roman" w:hAnsi="Times New Roman" w:cs="Times New Roman"/>
          <w:sz w:val="28"/>
          <w:szCs w:val="28"/>
        </w:rPr>
        <w:t>. Дайте характеристику т</w:t>
      </w:r>
      <w:r w:rsidR="00414654" w:rsidRPr="00414654">
        <w:rPr>
          <w:rFonts w:ascii="Times New Roman" w:hAnsi="Times New Roman" w:cs="Times New Roman"/>
          <w:sz w:val="28"/>
          <w:szCs w:val="28"/>
        </w:rPr>
        <w:t>ехнологически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уклад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C71A32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д</w:t>
      </w:r>
      <w:r w:rsidR="00414654" w:rsidRPr="00414654">
        <w:rPr>
          <w:rFonts w:ascii="Times New Roman" w:hAnsi="Times New Roman" w:cs="Times New Roman"/>
          <w:sz w:val="28"/>
          <w:szCs w:val="28"/>
        </w:rPr>
        <w:t>инамик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развития технологий.</w:t>
      </w:r>
      <w:r>
        <w:rPr>
          <w:rFonts w:ascii="Times New Roman" w:hAnsi="Times New Roman" w:cs="Times New Roman"/>
          <w:sz w:val="28"/>
          <w:szCs w:val="28"/>
        </w:rPr>
        <w:t xml:space="preserve"> Дайте характеристику основных положений работ р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аботы Р.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Курцвейла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 (R.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Kurzweil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>),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Дж. 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Мура (G. </w:t>
      </w:r>
      <w:proofErr w:type="spellStart"/>
      <w:r w:rsidR="00414654" w:rsidRPr="00414654">
        <w:rPr>
          <w:rFonts w:ascii="Times New Roman" w:hAnsi="Times New Roman" w:cs="Times New Roman"/>
          <w:sz w:val="28"/>
          <w:szCs w:val="28"/>
        </w:rPr>
        <w:t>Moore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3444B28D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 отличия с</w:t>
      </w:r>
      <w:r w:rsidR="00414654" w:rsidRPr="00414654">
        <w:rPr>
          <w:rFonts w:ascii="Times New Roman" w:hAnsi="Times New Roman" w:cs="Times New Roman"/>
          <w:sz w:val="28"/>
          <w:szCs w:val="28"/>
        </w:rPr>
        <w:t>тратеги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«Красного океана»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стратегии «Голубого океанов» в контексте теории подрывных инноваций </w:t>
      </w:r>
    </w:p>
    <w:p w14:paraId="4A82A284" w14:textId="77777777" w:rsidR="00414654" w:rsidRPr="00414654" w:rsidRDefault="004734B5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Опишите сущность и дайте характеристику п</w:t>
      </w:r>
      <w:r w:rsidR="00414654" w:rsidRPr="00414654">
        <w:rPr>
          <w:rFonts w:ascii="Times New Roman" w:hAnsi="Times New Roman" w:cs="Times New Roman"/>
          <w:sz w:val="28"/>
          <w:szCs w:val="28"/>
        </w:rPr>
        <w:t>оддерживающи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>, радикальны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 подрывны</w:t>
      </w:r>
      <w:r w:rsidR="005222F0"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</w:t>
      </w:r>
      <w:r w:rsidR="005222F0">
        <w:rPr>
          <w:rFonts w:ascii="Times New Roman" w:hAnsi="Times New Roman" w:cs="Times New Roman"/>
          <w:sz w:val="28"/>
          <w:szCs w:val="28"/>
        </w:rPr>
        <w:t>ям. Приведите примеры.</w:t>
      </w:r>
    </w:p>
    <w:p w14:paraId="10A16CE2" w14:textId="77777777" w:rsidR="00414654" w:rsidRPr="00414654" w:rsidRDefault="005222F0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="00414654" w:rsidRPr="00414654">
        <w:rPr>
          <w:rFonts w:ascii="Times New Roman" w:hAnsi="Times New Roman" w:cs="Times New Roman"/>
          <w:sz w:val="28"/>
          <w:szCs w:val="28"/>
        </w:rPr>
        <w:t>еори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 w:rsidR="004734B5" w:rsidRPr="00414654">
        <w:rPr>
          <w:rFonts w:ascii="Times New Roman" w:hAnsi="Times New Roman" w:cs="Times New Roman"/>
          <w:sz w:val="28"/>
          <w:szCs w:val="28"/>
        </w:rPr>
        <w:t>подрывно</w:t>
      </w:r>
      <w:r w:rsidR="004734B5">
        <w:rPr>
          <w:rFonts w:ascii="Times New Roman" w:hAnsi="Times New Roman" w:cs="Times New Roman"/>
          <w:sz w:val="28"/>
          <w:szCs w:val="28"/>
        </w:rPr>
        <w:t>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</w:t>
      </w:r>
      <w:r w:rsidR="004734B5">
        <w:rPr>
          <w:rFonts w:ascii="Times New Roman" w:hAnsi="Times New Roman" w:cs="Times New Roman"/>
          <w:sz w:val="28"/>
          <w:szCs w:val="28"/>
        </w:rPr>
        <w:t xml:space="preserve">и. </w:t>
      </w:r>
      <w:r>
        <w:rPr>
          <w:rFonts w:ascii="Times New Roman" w:hAnsi="Times New Roman" w:cs="Times New Roman"/>
          <w:sz w:val="28"/>
          <w:szCs w:val="28"/>
        </w:rPr>
        <w:t>Выделите к</w:t>
      </w:r>
      <w:r w:rsidR="004734B5">
        <w:rPr>
          <w:rFonts w:ascii="Times New Roman" w:hAnsi="Times New Roman" w:cs="Times New Roman"/>
          <w:sz w:val="28"/>
          <w:szCs w:val="28"/>
        </w:rPr>
        <w:t xml:space="preserve">лючевые особенности и </w:t>
      </w:r>
      <w:r>
        <w:rPr>
          <w:rFonts w:ascii="Times New Roman" w:hAnsi="Times New Roman" w:cs="Times New Roman"/>
          <w:sz w:val="28"/>
          <w:szCs w:val="28"/>
        </w:rPr>
        <w:t xml:space="preserve">приведите </w:t>
      </w:r>
      <w:r w:rsidR="004734B5">
        <w:rPr>
          <w:rFonts w:ascii="Times New Roman" w:hAnsi="Times New Roman" w:cs="Times New Roman"/>
          <w:sz w:val="28"/>
          <w:szCs w:val="28"/>
        </w:rPr>
        <w:t>примеры.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AE628" w14:textId="2E82FE8D" w:rsidR="00414654" w:rsidRPr="00414654" w:rsidRDefault="005222F0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методы описания ж</w:t>
      </w:r>
      <w:r w:rsidR="00414654" w:rsidRPr="00414654">
        <w:rPr>
          <w:rFonts w:ascii="Times New Roman" w:hAnsi="Times New Roman" w:cs="Times New Roman"/>
          <w:sz w:val="28"/>
          <w:szCs w:val="28"/>
        </w:rPr>
        <w:t>изненн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технологии. </w:t>
      </w:r>
    </w:p>
    <w:p w14:paraId="37BC4E05" w14:textId="77777777" w:rsidR="00414654" w:rsidRPr="00414654" w:rsidRDefault="005222F0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з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акономерности диффузии инноваций. </w:t>
      </w:r>
      <w:r>
        <w:rPr>
          <w:rFonts w:ascii="Times New Roman" w:hAnsi="Times New Roman" w:cs="Times New Roman"/>
          <w:sz w:val="28"/>
          <w:szCs w:val="28"/>
        </w:rPr>
        <w:t>Опишите основные теория диффузии инноваций и их отличия.</w:t>
      </w:r>
    </w:p>
    <w:p w14:paraId="4E09E637" w14:textId="77777777" w:rsidR="00414654" w:rsidRPr="00414654" w:rsidRDefault="005222F0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концепции «Преодоления пропасти» </w:t>
      </w:r>
      <w:r w:rsidRPr="00414654">
        <w:rPr>
          <w:rFonts w:ascii="Times New Roman" w:hAnsi="Times New Roman" w:cs="Times New Roman"/>
          <w:sz w:val="28"/>
          <w:szCs w:val="28"/>
        </w:rPr>
        <w:t>Дж. Мур</w:t>
      </w:r>
      <w:r>
        <w:rPr>
          <w:rFonts w:ascii="Times New Roman" w:hAnsi="Times New Roman" w:cs="Times New Roman"/>
          <w:sz w:val="28"/>
          <w:szCs w:val="28"/>
        </w:rPr>
        <w:t>а. Выделите инструменты преодоления «пропастей»</w:t>
      </w:r>
    </w:p>
    <w:p w14:paraId="6CD1A1FF" w14:textId="660A5EF5" w:rsidR="00414654" w:rsidRPr="00414654" w:rsidRDefault="005222F0" w:rsidP="00F10997">
      <w:pPr>
        <w:pStyle w:val="afd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</w:t>
      </w:r>
      <w:r w:rsidR="00F76B14">
        <w:rPr>
          <w:rFonts w:ascii="Times New Roman" w:hAnsi="Times New Roman" w:cs="Times New Roman"/>
          <w:sz w:val="28"/>
          <w:szCs w:val="28"/>
        </w:rPr>
        <w:t xml:space="preserve">характеристику бизнес-моделей согласно А. </w:t>
      </w:r>
      <w:proofErr w:type="spellStart"/>
      <w:r w:rsidR="00F76B14">
        <w:rPr>
          <w:rFonts w:ascii="Times New Roman" w:hAnsi="Times New Roman" w:cs="Times New Roman"/>
          <w:sz w:val="28"/>
          <w:szCs w:val="28"/>
        </w:rPr>
        <w:t>Остарвальдеру</w:t>
      </w:r>
      <w:proofErr w:type="spellEnd"/>
      <w:r w:rsidR="00F76B1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76B14">
        <w:rPr>
          <w:rFonts w:ascii="Times New Roman" w:hAnsi="Times New Roman" w:cs="Times New Roman"/>
          <w:sz w:val="28"/>
          <w:szCs w:val="28"/>
        </w:rPr>
        <w:t>И.Пенье</w:t>
      </w:r>
      <w:proofErr w:type="spellEnd"/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A2F6DC" w14:textId="0D4A7D7A" w:rsidR="009249B9" w:rsidRPr="004E364D" w:rsidRDefault="001B58F2" w:rsidP="004E364D">
      <w:pPr>
        <w:pStyle w:val="1"/>
        <w:spacing w:line="360" w:lineRule="auto"/>
        <w:jc w:val="both"/>
        <w:rPr>
          <w:b w:val="0"/>
          <w:sz w:val="28"/>
          <w:szCs w:val="28"/>
        </w:rPr>
      </w:pPr>
      <w:bookmarkStart w:id="33" w:name="_Toc141178347"/>
      <w:bookmarkEnd w:id="27"/>
      <w:bookmarkEnd w:id="28"/>
      <w:r>
        <w:rPr>
          <w:sz w:val="28"/>
          <w:szCs w:val="28"/>
        </w:rPr>
        <w:t xml:space="preserve">8. </w:t>
      </w:r>
      <w:r w:rsidR="009249B9" w:rsidRPr="00E90FE5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</w:p>
    <w:p w14:paraId="7A0805CB" w14:textId="77777777" w:rsidR="00F10997" w:rsidRPr="00F10997" w:rsidRDefault="00F10997" w:rsidP="00F10997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10997">
        <w:rPr>
          <w:rFonts w:eastAsia="TimesNewRomanPSMT"/>
          <w:b/>
          <w:sz w:val="28"/>
          <w:szCs w:val="28"/>
        </w:rPr>
        <w:t>а) основная:</w:t>
      </w:r>
    </w:p>
    <w:p w14:paraId="20D340FF" w14:textId="77777777" w:rsidR="00F10997" w:rsidRPr="00F10997" w:rsidRDefault="00F10997" w:rsidP="00F10997">
      <w:pPr>
        <w:spacing w:line="360" w:lineRule="auto"/>
        <w:jc w:val="both"/>
        <w:rPr>
          <w:sz w:val="28"/>
          <w:szCs w:val="28"/>
        </w:rPr>
      </w:pPr>
      <w:r w:rsidRPr="00F10997">
        <w:rPr>
          <w:sz w:val="28"/>
          <w:szCs w:val="28"/>
        </w:rPr>
        <w:t xml:space="preserve">1. Рис, Э. Бизнес с нуля: Метод </w:t>
      </w:r>
      <w:proofErr w:type="spellStart"/>
      <w:r w:rsidRPr="00F10997">
        <w:rPr>
          <w:sz w:val="28"/>
          <w:szCs w:val="28"/>
        </w:rPr>
        <w:t>Lean</w:t>
      </w:r>
      <w:proofErr w:type="spellEnd"/>
      <w:r w:rsidRPr="00F10997">
        <w:rPr>
          <w:sz w:val="28"/>
          <w:szCs w:val="28"/>
        </w:rPr>
        <w:t xml:space="preserve"> </w:t>
      </w:r>
      <w:proofErr w:type="spellStart"/>
      <w:r w:rsidRPr="00F10997">
        <w:rPr>
          <w:sz w:val="28"/>
          <w:szCs w:val="28"/>
        </w:rPr>
        <w:t>Startup</w:t>
      </w:r>
      <w:proofErr w:type="spellEnd"/>
      <w:r w:rsidRPr="00F10997">
        <w:rPr>
          <w:sz w:val="28"/>
          <w:szCs w:val="28"/>
        </w:rPr>
        <w:t xml:space="preserve"> для быстрого тестирования идей и выбора бизнес-модели: пер. с англ. / Э. Рис. - Москва: Альпина </w:t>
      </w:r>
      <w:proofErr w:type="spellStart"/>
      <w:r w:rsidRPr="00F10997">
        <w:rPr>
          <w:sz w:val="28"/>
          <w:szCs w:val="28"/>
        </w:rPr>
        <w:t>Паблишер</w:t>
      </w:r>
      <w:proofErr w:type="spellEnd"/>
      <w:r w:rsidRPr="00F10997">
        <w:rPr>
          <w:sz w:val="28"/>
          <w:szCs w:val="28"/>
        </w:rPr>
        <w:t xml:space="preserve">, 2020. - 253 с. - </w:t>
      </w:r>
      <w:proofErr w:type="gramStart"/>
      <w:r w:rsidRPr="00F10997">
        <w:rPr>
          <w:sz w:val="28"/>
          <w:szCs w:val="28"/>
        </w:rPr>
        <w:t>Текст :</w:t>
      </w:r>
      <w:proofErr w:type="gramEnd"/>
      <w:r w:rsidRPr="00F10997">
        <w:rPr>
          <w:sz w:val="28"/>
          <w:szCs w:val="28"/>
        </w:rPr>
        <w:t xml:space="preserve"> непосредственный. - То же. - 2016. - ЭБС ZNANIUM.com. - URL: https://znanium.com/catalog/product/768886 (дата обращения: 23.05.2023). - </w:t>
      </w:r>
      <w:proofErr w:type="gramStart"/>
      <w:r w:rsidRPr="00F10997">
        <w:rPr>
          <w:sz w:val="28"/>
          <w:szCs w:val="28"/>
        </w:rPr>
        <w:t>Текст :</w:t>
      </w:r>
      <w:proofErr w:type="gramEnd"/>
      <w:r w:rsidRPr="00F10997">
        <w:rPr>
          <w:sz w:val="28"/>
          <w:szCs w:val="28"/>
        </w:rPr>
        <w:t xml:space="preserve"> электронный.</w:t>
      </w:r>
    </w:p>
    <w:p w14:paraId="6371410A" w14:textId="77777777" w:rsidR="00F10997" w:rsidRPr="00F10997" w:rsidRDefault="00F10997" w:rsidP="00F10997">
      <w:pPr>
        <w:spacing w:line="360" w:lineRule="auto"/>
        <w:jc w:val="both"/>
        <w:rPr>
          <w:sz w:val="28"/>
          <w:szCs w:val="28"/>
        </w:rPr>
      </w:pPr>
    </w:p>
    <w:p w14:paraId="0AD904A3" w14:textId="77777777" w:rsidR="00F10997" w:rsidRPr="00F10997" w:rsidRDefault="00F10997" w:rsidP="00F10997">
      <w:pPr>
        <w:spacing w:line="360" w:lineRule="auto"/>
        <w:jc w:val="both"/>
        <w:rPr>
          <w:sz w:val="28"/>
          <w:szCs w:val="28"/>
        </w:rPr>
      </w:pPr>
      <w:r w:rsidRPr="00F10997">
        <w:rPr>
          <w:sz w:val="28"/>
          <w:szCs w:val="28"/>
        </w:rPr>
        <w:t>2.</w:t>
      </w:r>
      <w:r w:rsidRPr="00F10997">
        <w:t xml:space="preserve"> </w:t>
      </w:r>
      <w:r w:rsidRPr="00F10997">
        <w:rPr>
          <w:sz w:val="28"/>
          <w:szCs w:val="28"/>
        </w:rPr>
        <w:t xml:space="preserve">Бланк, С. </w:t>
      </w:r>
      <w:proofErr w:type="spellStart"/>
      <w:r w:rsidRPr="00F10997">
        <w:rPr>
          <w:sz w:val="28"/>
          <w:szCs w:val="28"/>
        </w:rPr>
        <w:t>Стартап</w:t>
      </w:r>
      <w:proofErr w:type="spellEnd"/>
      <w:r w:rsidRPr="00F10997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F10997">
        <w:rPr>
          <w:sz w:val="28"/>
          <w:szCs w:val="28"/>
        </w:rPr>
        <w:t>Дорф</w:t>
      </w:r>
      <w:proofErr w:type="spellEnd"/>
      <w:r w:rsidRPr="00F10997">
        <w:rPr>
          <w:sz w:val="28"/>
          <w:szCs w:val="28"/>
        </w:rPr>
        <w:t xml:space="preserve">. - Москва: Альпина </w:t>
      </w:r>
      <w:proofErr w:type="spellStart"/>
      <w:r w:rsidRPr="00F10997">
        <w:rPr>
          <w:sz w:val="28"/>
          <w:szCs w:val="28"/>
        </w:rPr>
        <w:t>Паблишер</w:t>
      </w:r>
      <w:proofErr w:type="spellEnd"/>
      <w:r w:rsidRPr="00F10997">
        <w:rPr>
          <w:sz w:val="28"/>
          <w:szCs w:val="28"/>
        </w:rPr>
        <w:t xml:space="preserve">, 2015. - 616 с. – </w:t>
      </w:r>
      <w:proofErr w:type="gramStart"/>
      <w:r w:rsidRPr="00F10997">
        <w:rPr>
          <w:sz w:val="28"/>
          <w:szCs w:val="28"/>
        </w:rPr>
        <w:t>Текст :</w:t>
      </w:r>
      <w:proofErr w:type="gramEnd"/>
      <w:r w:rsidRPr="00F10997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 23.05.2023). – </w:t>
      </w:r>
      <w:proofErr w:type="gramStart"/>
      <w:r w:rsidRPr="00F10997">
        <w:rPr>
          <w:sz w:val="28"/>
          <w:szCs w:val="28"/>
        </w:rPr>
        <w:t>Текст :</w:t>
      </w:r>
      <w:proofErr w:type="gramEnd"/>
      <w:r w:rsidRPr="00F10997">
        <w:rPr>
          <w:sz w:val="28"/>
          <w:szCs w:val="28"/>
        </w:rPr>
        <w:t xml:space="preserve"> электронный.</w:t>
      </w:r>
    </w:p>
    <w:p w14:paraId="42939930" w14:textId="77777777" w:rsidR="00F10997" w:rsidRPr="00F10997" w:rsidRDefault="00F10997" w:rsidP="00F10997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14:paraId="33689437" w14:textId="77777777" w:rsidR="00F10997" w:rsidRPr="00F10997" w:rsidRDefault="00F10997" w:rsidP="00F10997">
      <w:pPr>
        <w:spacing w:line="360" w:lineRule="auto"/>
        <w:jc w:val="both"/>
        <w:rPr>
          <w:sz w:val="28"/>
          <w:szCs w:val="28"/>
        </w:rPr>
      </w:pPr>
      <w:r w:rsidRPr="00F10997">
        <w:rPr>
          <w:sz w:val="28"/>
          <w:szCs w:val="28"/>
        </w:rPr>
        <w:t xml:space="preserve">3. Спиридонова, Е. А.  Создание </w:t>
      </w:r>
      <w:proofErr w:type="spellStart"/>
      <w:proofErr w:type="gramStart"/>
      <w:r w:rsidRPr="00F10997">
        <w:rPr>
          <w:sz w:val="28"/>
          <w:szCs w:val="28"/>
        </w:rPr>
        <w:t>стартапов</w:t>
      </w:r>
      <w:proofErr w:type="spellEnd"/>
      <w:r w:rsidRPr="00F10997">
        <w:rPr>
          <w:sz w:val="28"/>
          <w:szCs w:val="28"/>
        </w:rPr>
        <w:t xml:space="preserve"> :</w:t>
      </w:r>
      <w:proofErr w:type="gramEnd"/>
      <w:r w:rsidRPr="00F10997">
        <w:rPr>
          <w:sz w:val="28"/>
          <w:szCs w:val="28"/>
        </w:rPr>
        <w:t xml:space="preserve"> учебник для вузов / Е. А. Спиридонова. — </w:t>
      </w:r>
      <w:proofErr w:type="gramStart"/>
      <w:r w:rsidRPr="00F10997">
        <w:rPr>
          <w:sz w:val="28"/>
          <w:szCs w:val="28"/>
        </w:rPr>
        <w:t>Москва :</w:t>
      </w:r>
      <w:proofErr w:type="gramEnd"/>
      <w:r w:rsidRPr="00F10997">
        <w:rPr>
          <w:sz w:val="28"/>
          <w:szCs w:val="28"/>
        </w:rPr>
        <w:t xml:space="preserve"> Издательство </w:t>
      </w:r>
      <w:proofErr w:type="spellStart"/>
      <w:r w:rsidRPr="00F10997">
        <w:rPr>
          <w:sz w:val="28"/>
          <w:szCs w:val="28"/>
        </w:rPr>
        <w:t>Юрайт</w:t>
      </w:r>
      <w:proofErr w:type="spellEnd"/>
      <w:r w:rsidRPr="00F10997">
        <w:rPr>
          <w:sz w:val="28"/>
          <w:szCs w:val="28"/>
        </w:rPr>
        <w:t xml:space="preserve">, 2023. — 193 с. — (Высшее образование). —  Образовательная платформа </w:t>
      </w:r>
      <w:proofErr w:type="spellStart"/>
      <w:r w:rsidRPr="00F10997">
        <w:rPr>
          <w:sz w:val="28"/>
          <w:szCs w:val="28"/>
        </w:rPr>
        <w:t>Юрайт</w:t>
      </w:r>
      <w:proofErr w:type="spellEnd"/>
      <w:r w:rsidRPr="00F10997">
        <w:rPr>
          <w:sz w:val="28"/>
          <w:szCs w:val="28"/>
        </w:rPr>
        <w:t xml:space="preserve"> [сайт]. — URL: </w:t>
      </w:r>
      <w:r w:rsidRPr="00F10997">
        <w:rPr>
          <w:sz w:val="28"/>
          <w:szCs w:val="28"/>
        </w:rPr>
        <w:lastRenderedPageBreak/>
        <w:t xml:space="preserve">https://urait.ru/bcode/519896 (дата обращения: 23.05.2023). — </w:t>
      </w:r>
      <w:proofErr w:type="gramStart"/>
      <w:r w:rsidRPr="00F10997">
        <w:rPr>
          <w:sz w:val="28"/>
          <w:szCs w:val="28"/>
        </w:rPr>
        <w:t>Текст :</w:t>
      </w:r>
      <w:proofErr w:type="gramEnd"/>
      <w:r w:rsidRPr="00F10997">
        <w:rPr>
          <w:sz w:val="28"/>
          <w:szCs w:val="28"/>
        </w:rPr>
        <w:t xml:space="preserve"> электронный.</w:t>
      </w:r>
    </w:p>
    <w:p w14:paraId="4E0ACA49" w14:textId="77777777" w:rsidR="00F10997" w:rsidRPr="00F10997" w:rsidRDefault="00F10997" w:rsidP="00F10997">
      <w:pPr>
        <w:spacing w:after="200" w:line="360" w:lineRule="auto"/>
        <w:ind w:left="720"/>
        <w:contextualSpacing/>
        <w:jc w:val="both"/>
        <w:rPr>
          <w:rFonts w:ascii="Cambria" w:eastAsia="TimesNewRomanPSMT" w:hAnsi="Cambria"/>
          <w:sz w:val="28"/>
          <w:szCs w:val="28"/>
          <w:lang w:eastAsia="en-US"/>
        </w:rPr>
      </w:pPr>
    </w:p>
    <w:p w14:paraId="0EFF373A" w14:textId="77777777" w:rsidR="00F10997" w:rsidRPr="00F10997" w:rsidRDefault="00F10997" w:rsidP="00F10997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10997">
        <w:rPr>
          <w:rFonts w:eastAsia="TimesNewRomanPSMT"/>
          <w:b/>
          <w:sz w:val="28"/>
          <w:szCs w:val="28"/>
        </w:rPr>
        <w:t>б) дополнительная:</w:t>
      </w:r>
    </w:p>
    <w:p w14:paraId="6FF66457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A744741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10997">
        <w:rPr>
          <w:rFonts w:eastAsia="Arial Unicode MS"/>
          <w:sz w:val="28"/>
          <w:szCs w:val="28"/>
        </w:rPr>
        <w:t xml:space="preserve">4.  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F10997">
        <w:rPr>
          <w:rFonts w:eastAsia="Arial Unicode MS"/>
          <w:sz w:val="28"/>
          <w:szCs w:val="28"/>
        </w:rPr>
        <w:t>Попадюк</w:t>
      </w:r>
      <w:proofErr w:type="spellEnd"/>
      <w:r w:rsidRPr="00F10997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F10997">
        <w:rPr>
          <w:rFonts w:eastAsia="Arial Unicode MS"/>
          <w:sz w:val="28"/>
          <w:szCs w:val="28"/>
        </w:rPr>
        <w:t>Финуниверситет</w:t>
      </w:r>
      <w:proofErr w:type="spellEnd"/>
      <w:r w:rsidRPr="00F10997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F10997">
        <w:rPr>
          <w:rFonts w:eastAsia="Arial Unicode MS"/>
          <w:sz w:val="28"/>
          <w:szCs w:val="28"/>
        </w:rPr>
        <w:t>Бакалавриат</w:t>
      </w:r>
      <w:proofErr w:type="spellEnd"/>
      <w:r w:rsidRPr="00F10997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F10997">
        <w:rPr>
          <w:rFonts w:eastAsia="Arial Unicode MS"/>
          <w:sz w:val="28"/>
          <w:szCs w:val="28"/>
        </w:rPr>
        <w:t>Текст :</w:t>
      </w:r>
      <w:proofErr w:type="gramEnd"/>
      <w:r w:rsidRPr="00F10997">
        <w:rPr>
          <w:rFonts w:eastAsia="Arial Unicode MS"/>
          <w:sz w:val="28"/>
          <w:szCs w:val="28"/>
        </w:rPr>
        <w:t xml:space="preserve"> электронный.</w:t>
      </w:r>
    </w:p>
    <w:p w14:paraId="39DE66F3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10997">
        <w:rPr>
          <w:rFonts w:eastAsia="Arial Unicode MS"/>
          <w:sz w:val="28"/>
          <w:szCs w:val="28"/>
        </w:rPr>
        <w:t xml:space="preserve">5.  Розанова, Н. М.  Конкурентные стратегии современной </w:t>
      </w:r>
      <w:proofErr w:type="gramStart"/>
      <w:r w:rsidRPr="00F10997">
        <w:rPr>
          <w:rFonts w:eastAsia="Arial Unicode MS"/>
          <w:sz w:val="28"/>
          <w:szCs w:val="28"/>
        </w:rPr>
        <w:t>фирмы :</w:t>
      </w:r>
      <w:proofErr w:type="gramEnd"/>
      <w:r w:rsidRPr="00F10997">
        <w:rPr>
          <w:rFonts w:eastAsia="Arial Unicode MS"/>
          <w:sz w:val="28"/>
          <w:szCs w:val="28"/>
        </w:rPr>
        <w:t xml:space="preserve"> учебник и практикум для вузов / Н. М. Розанова. — </w:t>
      </w:r>
      <w:proofErr w:type="gramStart"/>
      <w:r w:rsidRPr="00F10997">
        <w:rPr>
          <w:rFonts w:eastAsia="Arial Unicode MS"/>
          <w:sz w:val="28"/>
          <w:szCs w:val="28"/>
        </w:rPr>
        <w:t>Москва :</w:t>
      </w:r>
      <w:proofErr w:type="gramEnd"/>
      <w:r w:rsidRPr="00F10997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F10997">
        <w:rPr>
          <w:rFonts w:eastAsia="Arial Unicode MS"/>
          <w:sz w:val="28"/>
          <w:szCs w:val="28"/>
        </w:rPr>
        <w:t>Юрайт</w:t>
      </w:r>
      <w:proofErr w:type="spellEnd"/>
      <w:r w:rsidRPr="00F10997">
        <w:rPr>
          <w:rFonts w:eastAsia="Arial Unicode MS"/>
          <w:sz w:val="28"/>
          <w:szCs w:val="28"/>
        </w:rPr>
        <w:t xml:space="preserve">, 2023. — 343 с. — (Высшее образование). —  Образовательная платформа </w:t>
      </w:r>
      <w:proofErr w:type="spellStart"/>
      <w:r w:rsidRPr="00F10997">
        <w:rPr>
          <w:rFonts w:eastAsia="Arial Unicode MS"/>
          <w:sz w:val="28"/>
          <w:szCs w:val="28"/>
        </w:rPr>
        <w:t>Юрайт</w:t>
      </w:r>
      <w:proofErr w:type="spellEnd"/>
      <w:r w:rsidRPr="00F10997">
        <w:rPr>
          <w:rFonts w:eastAsia="Arial Unicode MS"/>
          <w:sz w:val="28"/>
          <w:szCs w:val="28"/>
        </w:rPr>
        <w:t xml:space="preserve"> [сайт]. — URL: https://urait.ru/bcode/512356 (дата обращения: 23.05.2023). — </w:t>
      </w:r>
      <w:proofErr w:type="gramStart"/>
      <w:r w:rsidRPr="00F10997">
        <w:rPr>
          <w:rFonts w:eastAsia="Arial Unicode MS"/>
          <w:sz w:val="28"/>
          <w:szCs w:val="28"/>
        </w:rPr>
        <w:t>Текст :</w:t>
      </w:r>
      <w:proofErr w:type="gramEnd"/>
      <w:r w:rsidRPr="00F10997">
        <w:rPr>
          <w:rFonts w:eastAsia="Arial Unicode MS"/>
          <w:sz w:val="28"/>
          <w:szCs w:val="28"/>
        </w:rPr>
        <w:t xml:space="preserve"> электронный.</w:t>
      </w:r>
    </w:p>
    <w:p w14:paraId="2420460E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10997">
        <w:rPr>
          <w:rFonts w:eastAsia="Arial Unicode MS"/>
          <w:sz w:val="28"/>
          <w:szCs w:val="28"/>
        </w:rPr>
        <w:t xml:space="preserve">6.  Лапин, Н. И.  Теория и практика </w:t>
      </w:r>
      <w:proofErr w:type="spellStart"/>
      <w:proofErr w:type="gramStart"/>
      <w:r w:rsidRPr="00F10997">
        <w:rPr>
          <w:rFonts w:eastAsia="Arial Unicode MS"/>
          <w:sz w:val="28"/>
          <w:szCs w:val="28"/>
        </w:rPr>
        <w:t>инноватики</w:t>
      </w:r>
      <w:proofErr w:type="spellEnd"/>
      <w:r w:rsidRPr="00F10997">
        <w:rPr>
          <w:rFonts w:eastAsia="Arial Unicode MS"/>
          <w:sz w:val="28"/>
          <w:szCs w:val="28"/>
        </w:rPr>
        <w:t xml:space="preserve"> :</w:t>
      </w:r>
      <w:proofErr w:type="gramEnd"/>
      <w:r w:rsidRPr="00F10997">
        <w:rPr>
          <w:rFonts w:eastAsia="Arial Unicode MS"/>
          <w:sz w:val="28"/>
          <w:szCs w:val="28"/>
        </w:rPr>
        <w:t xml:space="preserve"> учебник для вузов / Н. И. Лапин, В. В. Карачаровский. — 2-е изд. — </w:t>
      </w:r>
      <w:proofErr w:type="gramStart"/>
      <w:r w:rsidRPr="00F10997">
        <w:rPr>
          <w:rFonts w:eastAsia="Arial Unicode MS"/>
          <w:sz w:val="28"/>
          <w:szCs w:val="28"/>
        </w:rPr>
        <w:t>Москва :</w:t>
      </w:r>
      <w:proofErr w:type="gramEnd"/>
      <w:r w:rsidRPr="00F10997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F10997">
        <w:rPr>
          <w:rFonts w:eastAsia="Arial Unicode MS"/>
          <w:sz w:val="28"/>
          <w:szCs w:val="28"/>
        </w:rPr>
        <w:t>Юрайт</w:t>
      </w:r>
      <w:proofErr w:type="spellEnd"/>
      <w:r w:rsidRPr="00F10997">
        <w:rPr>
          <w:rFonts w:eastAsia="Arial Unicode MS"/>
          <w:sz w:val="28"/>
          <w:szCs w:val="28"/>
        </w:rPr>
        <w:t xml:space="preserve">, 2023. — 350 с. — (Высшее образование). —  Образовательная платформа </w:t>
      </w:r>
      <w:proofErr w:type="spellStart"/>
      <w:r w:rsidRPr="00F10997">
        <w:rPr>
          <w:rFonts w:eastAsia="Arial Unicode MS"/>
          <w:sz w:val="28"/>
          <w:szCs w:val="28"/>
        </w:rPr>
        <w:t>Юрайт</w:t>
      </w:r>
      <w:proofErr w:type="spellEnd"/>
      <w:r w:rsidRPr="00F10997">
        <w:rPr>
          <w:rFonts w:eastAsia="Arial Unicode MS"/>
          <w:sz w:val="28"/>
          <w:szCs w:val="28"/>
        </w:rPr>
        <w:t xml:space="preserve"> [сайт]. — URL: https://urait.ru/bcode/517762 (дата обращения: 23.05.2023). — </w:t>
      </w:r>
      <w:proofErr w:type="gramStart"/>
      <w:r w:rsidRPr="00F10997">
        <w:rPr>
          <w:rFonts w:eastAsia="Arial Unicode MS"/>
          <w:sz w:val="28"/>
          <w:szCs w:val="28"/>
        </w:rPr>
        <w:t>Текст :</w:t>
      </w:r>
      <w:proofErr w:type="gramEnd"/>
      <w:r w:rsidRPr="00F10997">
        <w:rPr>
          <w:rFonts w:eastAsia="Arial Unicode MS"/>
          <w:sz w:val="28"/>
          <w:szCs w:val="28"/>
        </w:rPr>
        <w:t xml:space="preserve"> электронный.</w:t>
      </w:r>
    </w:p>
    <w:p w14:paraId="052C4F65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10997">
        <w:rPr>
          <w:rFonts w:eastAsia="Arial Unicode MS"/>
          <w:sz w:val="28"/>
          <w:szCs w:val="28"/>
        </w:rPr>
        <w:t xml:space="preserve">7.  Спиридонова, Е. А.  Управление </w:t>
      </w:r>
      <w:proofErr w:type="gramStart"/>
      <w:r w:rsidRPr="00F10997">
        <w:rPr>
          <w:rFonts w:eastAsia="Arial Unicode MS"/>
          <w:sz w:val="28"/>
          <w:szCs w:val="28"/>
        </w:rPr>
        <w:t>инновациями :</w:t>
      </w:r>
      <w:proofErr w:type="gramEnd"/>
      <w:r w:rsidRPr="00F10997">
        <w:rPr>
          <w:rFonts w:eastAsia="Arial Unicode MS"/>
          <w:sz w:val="28"/>
          <w:szCs w:val="28"/>
        </w:rPr>
        <w:t xml:space="preserve"> учебник и практикум для вузов / Е. А. Спиридонова. — </w:t>
      </w:r>
      <w:proofErr w:type="gramStart"/>
      <w:r w:rsidRPr="00F10997">
        <w:rPr>
          <w:rFonts w:eastAsia="Arial Unicode MS"/>
          <w:sz w:val="28"/>
          <w:szCs w:val="28"/>
        </w:rPr>
        <w:t>Москва :</w:t>
      </w:r>
      <w:proofErr w:type="gramEnd"/>
      <w:r w:rsidRPr="00F10997">
        <w:rPr>
          <w:rFonts w:eastAsia="Arial Unicode MS"/>
          <w:sz w:val="28"/>
          <w:szCs w:val="28"/>
        </w:rPr>
        <w:t xml:space="preserve"> Издательство </w:t>
      </w:r>
      <w:proofErr w:type="spellStart"/>
      <w:r w:rsidRPr="00F10997">
        <w:rPr>
          <w:rFonts w:eastAsia="Arial Unicode MS"/>
          <w:sz w:val="28"/>
          <w:szCs w:val="28"/>
        </w:rPr>
        <w:t>Юрайт</w:t>
      </w:r>
      <w:proofErr w:type="spellEnd"/>
      <w:r w:rsidRPr="00F10997">
        <w:rPr>
          <w:rFonts w:eastAsia="Arial Unicode MS"/>
          <w:sz w:val="28"/>
          <w:szCs w:val="28"/>
        </w:rPr>
        <w:t xml:space="preserve">, 2023. — 298 с. — (Высшее образование). —  Образовательная платформа </w:t>
      </w:r>
      <w:proofErr w:type="spellStart"/>
      <w:r w:rsidRPr="00F10997">
        <w:rPr>
          <w:rFonts w:eastAsia="Arial Unicode MS"/>
          <w:sz w:val="28"/>
          <w:szCs w:val="28"/>
        </w:rPr>
        <w:t>Юрайт</w:t>
      </w:r>
      <w:proofErr w:type="spellEnd"/>
      <w:r w:rsidRPr="00F10997">
        <w:rPr>
          <w:rFonts w:eastAsia="Arial Unicode MS"/>
          <w:sz w:val="28"/>
          <w:szCs w:val="28"/>
        </w:rPr>
        <w:t xml:space="preserve"> [сайт]. — URL: https://urait.ru/bcode/516365 (дата обращения: 25.05.2023). — </w:t>
      </w:r>
      <w:proofErr w:type="gramStart"/>
      <w:r w:rsidRPr="00F10997">
        <w:rPr>
          <w:rFonts w:eastAsia="Arial Unicode MS"/>
          <w:sz w:val="28"/>
          <w:szCs w:val="28"/>
        </w:rPr>
        <w:t>Текст :</w:t>
      </w:r>
      <w:proofErr w:type="gramEnd"/>
      <w:r w:rsidRPr="00F10997">
        <w:rPr>
          <w:rFonts w:eastAsia="Arial Unicode MS"/>
          <w:sz w:val="28"/>
          <w:szCs w:val="28"/>
        </w:rPr>
        <w:t xml:space="preserve"> электронный.</w:t>
      </w:r>
    </w:p>
    <w:p w14:paraId="0FEE9409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4EB1D58A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F10997">
        <w:rPr>
          <w:rFonts w:eastAsia="Arial Unicode MS"/>
          <w:b/>
          <w:sz w:val="28"/>
          <w:szCs w:val="28"/>
        </w:rPr>
        <w:t>в) периодическая</w:t>
      </w:r>
    </w:p>
    <w:p w14:paraId="1759F8C9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10997">
        <w:rPr>
          <w:rFonts w:eastAsia="Arial Unicode MS"/>
          <w:sz w:val="28"/>
          <w:szCs w:val="28"/>
        </w:rPr>
        <w:lastRenderedPageBreak/>
        <w:t>журналы:</w:t>
      </w:r>
    </w:p>
    <w:p w14:paraId="71A9EED7" w14:textId="77777777" w:rsidR="00F10997" w:rsidRPr="00F10997" w:rsidRDefault="00F10997" w:rsidP="00F10997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10997">
        <w:rPr>
          <w:sz w:val="28"/>
          <w:szCs w:val="28"/>
        </w:rPr>
        <w:t>– «Стратегические решения и риск-менеджмент»;</w:t>
      </w:r>
    </w:p>
    <w:p w14:paraId="1F3C944F" w14:textId="77777777" w:rsidR="00F10997" w:rsidRPr="00F10997" w:rsidRDefault="00F10997" w:rsidP="00F10997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F10997">
        <w:rPr>
          <w:sz w:val="28"/>
          <w:szCs w:val="28"/>
        </w:rPr>
        <w:t>–</w:t>
      </w:r>
      <w:r w:rsidRPr="00F10997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72126B3F" w14:textId="77777777" w:rsidR="00F10997" w:rsidRPr="00F10997" w:rsidRDefault="00F10997" w:rsidP="00F10997">
      <w:pPr>
        <w:spacing w:line="360" w:lineRule="auto"/>
        <w:jc w:val="both"/>
        <w:rPr>
          <w:sz w:val="28"/>
          <w:szCs w:val="28"/>
        </w:rPr>
      </w:pPr>
    </w:p>
    <w:p w14:paraId="47A933D7" w14:textId="77777777" w:rsidR="00F10997" w:rsidRPr="00F10997" w:rsidRDefault="00F10997" w:rsidP="00F10997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4" w:name="_Toc141178348"/>
      <w:r w:rsidRPr="00F10997">
        <w:rPr>
          <w:b/>
          <w:bCs/>
          <w:kern w:val="36"/>
          <w:sz w:val="28"/>
          <w:szCs w:val="28"/>
        </w:rPr>
        <w:t>9. «Перечень ресурсов информационно-телекоммуникационной сети «Интернет», необходимых для освоения дисциплины»</w:t>
      </w:r>
      <w:bookmarkEnd w:id="34"/>
    </w:p>
    <w:p w14:paraId="4136A4EF" w14:textId="77777777" w:rsidR="00F10997" w:rsidRPr="00F10997" w:rsidRDefault="00F10997" w:rsidP="00F10997">
      <w:pPr>
        <w:spacing w:line="360" w:lineRule="auto"/>
        <w:jc w:val="both"/>
        <w:rPr>
          <w:sz w:val="28"/>
          <w:szCs w:val="28"/>
        </w:rPr>
      </w:pPr>
      <w:r w:rsidRPr="00F10997">
        <w:rPr>
          <w:sz w:val="28"/>
          <w:szCs w:val="28"/>
        </w:rPr>
        <w:t>9.1. Полнотекстовые базы данных</w:t>
      </w:r>
    </w:p>
    <w:p w14:paraId="686238E4" w14:textId="10F3B9DC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F10997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1B2D7B64" w14:textId="5A128C14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Pr="00F10997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3AE368C5" w14:textId="6B598955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Pr="00F10997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137254F" w14:textId="25EBE48B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</w:t>
      </w:r>
      <w:r w:rsidRPr="00F10997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F10997">
        <w:rPr>
          <w:rFonts w:eastAsia="Calibri"/>
          <w:sz w:val="28"/>
          <w:szCs w:val="28"/>
        </w:rPr>
        <w:t>Znanium</w:t>
      </w:r>
      <w:proofErr w:type="spellEnd"/>
      <w:r w:rsidRPr="00F10997">
        <w:rPr>
          <w:rFonts w:eastAsia="Calibri"/>
          <w:sz w:val="28"/>
          <w:szCs w:val="28"/>
        </w:rPr>
        <w:t xml:space="preserve"> http://www.znanium.com</w:t>
      </w:r>
    </w:p>
    <w:p w14:paraId="7B9F1612" w14:textId="433986A1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F10997"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 w:rsidRPr="00F10997">
        <w:rPr>
          <w:rFonts w:eastAsia="Calibri"/>
          <w:sz w:val="28"/>
          <w:szCs w:val="28"/>
        </w:rPr>
        <w:t>Юрайт</w:t>
      </w:r>
      <w:proofErr w:type="spellEnd"/>
      <w:r w:rsidRPr="00F10997">
        <w:rPr>
          <w:rFonts w:eastAsia="Calibri"/>
          <w:sz w:val="28"/>
          <w:szCs w:val="28"/>
        </w:rPr>
        <w:t xml:space="preserve"> </w:t>
      </w:r>
      <w:hyperlink r:id="rId8" w:history="1">
        <w:r w:rsidRPr="00F10997">
          <w:rPr>
            <w:rFonts w:eastAsia="Calibri"/>
            <w:color w:val="0000FF"/>
            <w:sz w:val="28"/>
            <w:szCs w:val="28"/>
            <w:u w:val="single"/>
          </w:rPr>
          <w:t>https://urait.ru/</w:t>
        </w:r>
      </w:hyperlink>
    </w:p>
    <w:p w14:paraId="211EB098" w14:textId="564D75DB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</w:t>
      </w:r>
      <w:r w:rsidRPr="00F10997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F10997">
        <w:rPr>
          <w:rFonts w:eastAsia="Calibri"/>
          <w:sz w:val="28"/>
          <w:szCs w:val="28"/>
        </w:rPr>
        <w:t>Alpina</w:t>
      </w:r>
      <w:proofErr w:type="spellEnd"/>
      <w:r w:rsidRPr="00F10997">
        <w:rPr>
          <w:rFonts w:eastAsia="Calibri"/>
          <w:sz w:val="28"/>
          <w:szCs w:val="28"/>
        </w:rPr>
        <w:t xml:space="preserve"> </w:t>
      </w:r>
      <w:proofErr w:type="spellStart"/>
      <w:r w:rsidRPr="00F10997">
        <w:rPr>
          <w:rFonts w:eastAsia="Calibri"/>
          <w:sz w:val="28"/>
          <w:szCs w:val="28"/>
        </w:rPr>
        <w:t>Digital</w:t>
      </w:r>
      <w:proofErr w:type="spellEnd"/>
      <w:r w:rsidRPr="00F10997">
        <w:rPr>
          <w:rFonts w:eastAsia="Calibri"/>
          <w:sz w:val="28"/>
          <w:szCs w:val="28"/>
        </w:rPr>
        <w:t xml:space="preserve"> http://lib.alpinadigital.ru/</w:t>
      </w:r>
    </w:p>
    <w:p w14:paraId="31697B08" w14:textId="71CDF365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</w:t>
      </w:r>
      <w:r w:rsidRPr="00F10997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36A1A425" w14:textId="44D009A2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</w:t>
      </w:r>
      <w:r w:rsidRPr="00F10997">
        <w:rPr>
          <w:rFonts w:eastAsia="Calibri"/>
          <w:sz w:val="28"/>
          <w:szCs w:val="28"/>
        </w:rPr>
        <w:t xml:space="preserve">Электронная </w:t>
      </w:r>
      <w:proofErr w:type="gramStart"/>
      <w:r w:rsidRPr="00F10997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7222E8CB" w14:textId="34FB5F56" w:rsidR="00F10997" w:rsidRPr="00F10997" w:rsidRDefault="00F10997" w:rsidP="00F109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</w:t>
      </w:r>
      <w:r w:rsidRPr="00F10997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4049AD48" w14:textId="783A034C" w:rsidR="00F10997" w:rsidRPr="00F10997" w:rsidRDefault="00F10997" w:rsidP="00F10997">
      <w:pPr>
        <w:spacing w:line="360" w:lineRule="auto"/>
      </w:pPr>
      <w:r>
        <w:rPr>
          <w:rFonts w:eastAsia="Calibri"/>
          <w:sz w:val="28"/>
          <w:szCs w:val="28"/>
        </w:rPr>
        <w:t xml:space="preserve">10. </w:t>
      </w:r>
      <w:r w:rsidRPr="00F10997">
        <w:rPr>
          <w:rFonts w:eastAsia="Calibri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5779F940" w14:textId="5D585CBB" w:rsidR="009249B9" w:rsidRDefault="009249B9" w:rsidP="009249B9"/>
    <w:p w14:paraId="21EA4F72" w14:textId="125963BC" w:rsidR="004E364D" w:rsidRDefault="004E364D" w:rsidP="009249B9"/>
    <w:p w14:paraId="0A53E769" w14:textId="42AFDA94" w:rsidR="004E364D" w:rsidRDefault="004E364D" w:rsidP="009249B9"/>
    <w:p w14:paraId="6F612E10" w14:textId="24FE58F1" w:rsidR="004E364D" w:rsidRDefault="004E364D" w:rsidP="009249B9"/>
    <w:p w14:paraId="4CA6D3AA" w14:textId="11F171B1" w:rsidR="004E364D" w:rsidRDefault="004E364D" w:rsidP="009249B9"/>
    <w:p w14:paraId="76A34666" w14:textId="12651E65" w:rsidR="004E364D" w:rsidRDefault="004E364D" w:rsidP="009249B9"/>
    <w:p w14:paraId="4C4BB5A6" w14:textId="572E46D1" w:rsidR="004E364D" w:rsidRDefault="004E364D" w:rsidP="009249B9"/>
    <w:p w14:paraId="255FB0FF" w14:textId="3DAE41E9" w:rsidR="004E364D" w:rsidRDefault="004E364D" w:rsidP="009249B9"/>
    <w:p w14:paraId="61235605" w14:textId="2E82A8CE" w:rsidR="004E364D" w:rsidRDefault="004E364D" w:rsidP="009249B9"/>
    <w:p w14:paraId="6592A733" w14:textId="1533B749" w:rsidR="004E364D" w:rsidRDefault="004E364D" w:rsidP="009249B9"/>
    <w:p w14:paraId="7C0B3266" w14:textId="77777777" w:rsidR="004E364D" w:rsidRDefault="004E364D" w:rsidP="009249B9"/>
    <w:p w14:paraId="7D5C0269" w14:textId="3A6E9289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35" w:name="_Toc141178349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35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13D57611" w14:textId="77777777" w:rsidR="00864D16" w:rsidRPr="00031B91" w:rsidRDefault="00864D16" w:rsidP="00864D16">
      <w:pPr>
        <w:spacing w:after="245" w:line="261" w:lineRule="auto"/>
        <w:ind w:left="142" w:right="298"/>
        <w:jc w:val="both"/>
        <w:rPr>
          <w:sz w:val="28"/>
          <w:szCs w:val="28"/>
        </w:rPr>
      </w:pPr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7F1F327A" w14:textId="77777777" w:rsidR="00864D16" w:rsidRPr="00031B91" w:rsidRDefault="00864D16" w:rsidP="00864D16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Темы курса следует изучать в той последовательности, в какой они приведены в рабочей программе.  </w:t>
      </w:r>
    </w:p>
    <w:p w14:paraId="6AE07D63" w14:textId="77777777" w:rsidR="00864D16" w:rsidRPr="00031B91" w:rsidRDefault="00864D16" w:rsidP="00864D16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41371D99" w14:textId="77777777" w:rsidR="00864D16" w:rsidRPr="00031B91" w:rsidRDefault="00864D16" w:rsidP="00BC6447">
      <w:pPr>
        <w:numPr>
          <w:ilvl w:val="0"/>
          <w:numId w:val="9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7A77604D" w14:textId="77777777" w:rsidR="00864D16" w:rsidRPr="00031B91" w:rsidRDefault="00864D16" w:rsidP="00BC6447">
      <w:pPr>
        <w:numPr>
          <w:ilvl w:val="0"/>
          <w:numId w:val="9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50B6757D" w14:textId="77777777" w:rsidR="00864D16" w:rsidRPr="00031B91" w:rsidRDefault="00864D16" w:rsidP="00BC6447">
      <w:pPr>
        <w:numPr>
          <w:ilvl w:val="0"/>
          <w:numId w:val="9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02C61EA5" w14:textId="77777777" w:rsidR="00864D16" w:rsidRPr="00031B91" w:rsidRDefault="00864D16" w:rsidP="00BC6447">
      <w:pPr>
        <w:numPr>
          <w:ilvl w:val="0"/>
          <w:numId w:val="9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05925871" w14:textId="77777777" w:rsidR="00864D16" w:rsidRPr="00031B91" w:rsidRDefault="00864D16" w:rsidP="00864D16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5A5798E1" w14:textId="77777777" w:rsidR="00864D16" w:rsidRPr="00031B91" w:rsidRDefault="00864D16" w:rsidP="00864D16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6D90D88D" w14:textId="77777777" w:rsidR="00864D16" w:rsidRPr="00031B91" w:rsidRDefault="00864D16" w:rsidP="00864D16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68D08E8F" w14:textId="77777777" w:rsidR="00864D16" w:rsidRPr="00031B91" w:rsidRDefault="00864D16" w:rsidP="00864D16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23F9EF2C" w14:textId="77777777" w:rsidR="00864D16" w:rsidRPr="00031B91" w:rsidRDefault="00864D16" w:rsidP="00864D16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</w:t>
      </w:r>
      <w:r w:rsidRPr="00031B91">
        <w:rPr>
          <w:sz w:val="28"/>
          <w:szCs w:val="28"/>
        </w:rPr>
        <w:lastRenderedPageBreak/>
        <w:t xml:space="preserve">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4659420D" w14:textId="77777777" w:rsidR="00864D16" w:rsidRPr="00031B91" w:rsidRDefault="00864D16" w:rsidP="00864D16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6947C91B" w14:textId="77777777" w:rsidR="00864D16" w:rsidRPr="00031B91" w:rsidRDefault="00864D16" w:rsidP="00864D16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01FB0F97" w14:textId="77777777" w:rsidR="00864D16" w:rsidRPr="00031B91" w:rsidRDefault="00864D16" w:rsidP="00864D16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1791D439" w14:textId="77777777" w:rsidR="00864D16" w:rsidRDefault="00864D16" w:rsidP="00864D16">
      <w:pPr>
        <w:spacing w:after="176"/>
        <w:ind w:left="142" w:right="274"/>
        <w:jc w:val="both"/>
        <w:rPr>
          <w:sz w:val="28"/>
          <w:szCs w:val="28"/>
        </w:rPr>
      </w:pPr>
    </w:p>
    <w:p w14:paraId="5087434F" w14:textId="77777777" w:rsidR="00864D16" w:rsidRPr="00031B91" w:rsidRDefault="00864D16" w:rsidP="00864D16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702E0BCE" w14:textId="77777777" w:rsidR="00864D16" w:rsidRPr="00031B91" w:rsidRDefault="00864D16" w:rsidP="00BC6447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3187E36F" w14:textId="77777777" w:rsidR="00864D16" w:rsidRPr="00031B91" w:rsidRDefault="00864D16" w:rsidP="00BC6447">
      <w:pPr>
        <w:numPr>
          <w:ilvl w:val="0"/>
          <w:numId w:val="10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452CEE11" w14:textId="77777777" w:rsidR="00864D16" w:rsidRPr="00031B91" w:rsidRDefault="00864D16" w:rsidP="00BC6447">
      <w:pPr>
        <w:numPr>
          <w:ilvl w:val="0"/>
          <w:numId w:val="10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67B5ECB9" w14:textId="77777777" w:rsidR="00864D16" w:rsidRPr="00031B91" w:rsidRDefault="00864D16" w:rsidP="00BC6447">
      <w:pPr>
        <w:numPr>
          <w:ilvl w:val="0"/>
          <w:numId w:val="10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lastRenderedPageBreak/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49475A49" w14:textId="77777777" w:rsidR="00864D16" w:rsidRDefault="00864D16" w:rsidP="00BC6447">
      <w:pPr>
        <w:numPr>
          <w:ilvl w:val="0"/>
          <w:numId w:val="10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515F7DA2" w14:textId="77777777" w:rsidR="00864D16" w:rsidRPr="00031B91" w:rsidRDefault="00864D16" w:rsidP="00BC6447">
      <w:pPr>
        <w:numPr>
          <w:ilvl w:val="0"/>
          <w:numId w:val="10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576384E5" w14:textId="77777777" w:rsidR="00864D16" w:rsidRDefault="00864D16" w:rsidP="00864D16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FEE2540" w14:textId="77777777" w:rsidR="00864D16" w:rsidRDefault="00864D16" w:rsidP="00864D1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проектной работы</w:t>
      </w:r>
    </w:p>
    <w:p w14:paraId="0E17DCD9" w14:textId="77777777" w:rsidR="00864D16" w:rsidRDefault="00864D16" w:rsidP="004E364D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 (теоретическая и исследовательская), заключение, список использованной литературы, приложения.</w:t>
      </w:r>
    </w:p>
    <w:p w14:paraId="44802715" w14:textId="77777777" w:rsidR="00864D16" w:rsidRDefault="00864D16" w:rsidP="004E364D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03681797" w14:textId="77777777" w:rsidR="00864D16" w:rsidRDefault="00864D16" w:rsidP="004E364D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В рамках проектной работы должны быть использованы эмпирические методы исследования, разработаны рекомендации/предложения по решению задач, поставленных в рамках исследования.</w:t>
      </w:r>
    </w:p>
    <w:p w14:paraId="4B5DAFDB" w14:textId="77777777" w:rsidR="00864D16" w:rsidRDefault="00864D16" w:rsidP="004E364D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lastRenderedPageBreak/>
        <w:t xml:space="preserve">В исследовательском разделе представлены: - короткая информационная справка об организации, в которой работают респонденты, можно использовать информацию с сайта Компании (отрасль, сфера деятельности, история, размер организации (численность персонала)); если компаний несколько – то представляется краткая характеристика каждой компании – не более 2-х абзацев, - анализ результатов интервью, интерпретация полученных от респондента данных в связи с теоретическими подходами, с результатами существующих исследований, со спецификой организации, в которой работает респондент. Анализ результатов можно представить в форме таблиц с ответами на вопросы анкеты или </w:t>
      </w:r>
      <w:proofErr w:type="spellStart"/>
      <w:r>
        <w:rPr>
          <w:color w:val="2C2D2E"/>
          <w:sz w:val="28"/>
          <w:szCs w:val="28"/>
        </w:rPr>
        <w:t>нарративным</w:t>
      </w:r>
      <w:proofErr w:type="spellEnd"/>
      <w:r>
        <w:rPr>
          <w:color w:val="2C2D2E"/>
          <w:sz w:val="28"/>
          <w:szCs w:val="28"/>
        </w:rPr>
        <w:t xml:space="preserve"> текстом с приведением цитат из интервью. </w:t>
      </w:r>
    </w:p>
    <w:p w14:paraId="643040A5" w14:textId="77777777" w:rsidR="00864D16" w:rsidRDefault="00864D16" w:rsidP="004E364D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выявление и анализ проблемных зон, выявление направлений роста и развития, для отрасли/конкретного бизнеса на основании проведенного исследования, разработка предложений по преодолению этих проблем или разработка предложений по развитию.</w:t>
      </w:r>
    </w:p>
    <w:p w14:paraId="2A2CDCD9" w14:textId="77777777" w:rsidR="00864D16" w:rsidRDefault="00864D16" w:rsidP="004E364D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62141AF" w14:textId="77777777" w:rsidR="00864D16" w:rsidRDefault="00864D16" w:rsidP="004E364D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14E189AE" w14:textId="77777777" w:rsidR="00864D16" w:rsidRPr="005B4F41" w:rsidRDefault="00864D16" w:rsidP="004E364D">
      <w:pPr>
        <w:widowControl w:val="0"/>
        <w:tabs>
          <w:tab w:val="left" w:pos="0"/>
        </w:tabs>
        <w:spacing w:line="360" w:lineRule="auto"/>
        <w:ind w:firstLine="709"/>
        <w:rPr>
          <w:spacing w:val="-4"/>
          <w:sz w:val="28"/>
          <w:szCs w:val="28"/>
        </w:rPr>
      </w:pPr>
      <w:r w:rsidRPr="005B4F41">
        <w:rPr>
          <w:spacing w:val="-4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5B4F41">
        <w:rPr>
          <w:spacing w:val="-4"/>
          <w:sz w:val="28"/>
          <w:szCs w:val="28"/>
        </w:rPr>
        <w:lastRenderedPageBreak/>
        <w:t>департамента.</w:t>
      </w:r>
    </w:p>
    <w:p w14:paraId="2B6B870B" w14:textId="77777777" w:rsidR="00864D16" w:rsidRDefault="00864D16" w:rsidP="004E364D">
      <w:pPr>
        <w:spacing w:line="360" w:lineRule="auto"/>
        <w:ind w:firstLine="567"/>
        <w:jc w:val="both"/>
        <w:rPr>
          <w:sz w:val="28"/>
          <w:szCs w:val="28"/>
        </w:rPr>
      </w:pPr>
    </w:p>
    <w:p w14:paraId="572878A0" w14:textId="77777777" w:rsidR="00864D16" w:rsidRPr="005B4F41" w:rsidRDefault="00864D16" w:rsidP="004E364D">
      <w:pPr>
        <w:spacing w:line="360" w:lineRule="auto"/>
        <w:ind w:firstLine="567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В процессе выполнения задания предстоит выполнить следующие виды работ:</w:t>
      </w:r>
    </w:p>
    <w:p w14:paraId="46A884D7" w14:textId="77777777" w:rsidR="00864D16" w:rsidRPr="005B4F41" w:rsidRDefault="00864D16" w:rsidP="004E364D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1. Составить план задания.</w:t>
      </w:r>
    </w:p>
    <w:p w14:paraId="49FD0977" w14:textId="77777777" w:rsidR="00864D16" w:rsidRPr="005B4F41" w:rsidRDefault="00864D16" w:rsidP="004E364D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2. Отобрать источники, собрать и проанализировать информацию по проблеме.</w:t>
      </w:r>
    </w:p>
    <w:p w14:paraId="0B610083" w14:textId="77777777" w:rsidR="00864D16" w:rsidRPr="005B4F41" w:rsidRDefault="00864D16" w:rsidP="004E364D">
      <w:pPr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3. Систематизировать и проанализировать собранную информацию по проблеме.</w:t>
      </w:r>
    </w:p>
    <w:p w14:paraId="235D52BF" w14:textId="77777777" w:rsidR="00864D16" w:rsidRPr="005B4F41" w:rsidRDefault="00864D16" w:rsidP="004E364D">
      <w:pPr>
        <w:tabs>
          <w:tab w:val="right" w:pos="9355"/>
        </w:tabs>
        <w:spacing w:line="360" w:lineRule="auto"/>
        <w:ind w:left="851" w:hanging="284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4. Представить проведенный анализ с собственными выводами и предложениями.</w:t>
      </w:r>
    </w:p>
    <w:p w14:paraId="4E3C22DB" w14:textId="77777777" w:rsidR="00864D16" w:rsidRPr="005B4F41" w:rsidRDefault="00864D16" w:rsidP="004E364D">
      <w:pPr>
        <w:spacing w:line="360" w:lineRule="auto"/>
        <w:ind w:firstLine="708"/>
        <w:jc w:val="both"/>
        <w:rPr>
          <w:sz w:val="28"/>
          <w:szCs w:val="28"/>
        </w:rPr>
      </w:pPr>
      <w:r w:rsidRPr="005B4F41">
        <w:rPr>
          <w:sz w:val="28"/>
          <w:szCs w:val="28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3094A32B" w14:textId="3EEC455F" w:rsidR="009F40C9" w:rsidRPr="00E90FE5" w:rsidRDefault="009F40C9" w:rsidP="004E364D">
      <w:pPr>
        <w:spacing w:line="360" w:lineRule="auto"/>
        <w:jc w:val="both"/>
        <w:rPr>
          <w:b/>
          <w:sz w:val="28"/>
          <w:szCs w:val="28"/>
        </w:rPr>
      </w:pPr>
    </w:p>
    <w:p w14:paraId="48524B21" w14:textId="6A63CB38" w:rsidR="00864D16" w:rsidRDefault="00864D16" w:rsidP="004E364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4E364D">
        <w:rPr>
          <w:b/>
          <w:bCs/>
          <w:sz w:val="28"/>
          <w:szCs w:val="28"/>
        </w:rPr>
        <w:t>.</w:t>
      </w:r>
    </w:p>
    <w:p w14:paraId="1818FDA5" w14:textId="77777777" w:rsidR="00864D16" w:rsidRDefault="00864D16" w:rsidP="004E364D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6" w:name="_Toc531614950"/>
      <w:bookmarkStart w:id="37" w:name="_Toc531686467"/>
      <w:bookmarkStart w:id="38" w:name="_Toc1411783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6"/>
      <w:bookmarkEnd w:id="37"/>
      <w:bookmarkEnd w:id="38"/>
    </w:p>
    <w:p w14:paraId="11C74F74" w14:textId="77777777" w:rsidR="00864D16" w:rsidRPr="00526CC0" w:rsidRDefault="00864D16" w:rsidP="004E364D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39" w:name="_Toc531614951"/>
      <w:bookmarkStart w:id="40" w:name="_Toc531686468"/>
      <w:bookmarkStart w:id="41" w:name="_Toc141178351"/>
      <w:r w:rsidRPr="00526CC0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526CC0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526CC0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526CC0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39"/>
      <w:bookmarkEnd w:id="40"/>
      <w:bookmarkEnd w:id="41"/>
    </w:p>
    <w:p w14:paraId="7764EE0D" w14:textId="7F5DF24C" w:rsidR="00864D16" w:rsidRPr="00526CC0" w:rsidRDefault="00864D16" w:rsidP="004E364D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42" w:name="_Toc141178352"/>
      <w:r w:rsidRPr="00526CC0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526CC0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42"/>
      <w:r w:rsidRPr="00526CC0">
        <w:rPr>
          <w:rFonts w:eastAsia="Calibri"/>
          <w:bCs/>
          <w:kern w:val="2"/>
          <w:sz w:val="28"/>
          <w:szCs w:val="28"/>
          <w:lang w:val="en-US"/>
        </w:rPr>
        <w:tab/>
      </w:r>
    </w:p>
    <w:p w14:paraId="7A48ABCF" w14:textId="0E8D0685" w:rsidR="00864D16" w:rsidRPr="004E364D" w:rsidRDefault="00864D16" w:rsidP="004E364D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3" w:name="_Toc531614953"/>
      <w:bookmarkStart w:id="44" w:name="_Toc531686470"/>
      <w:bookmarkStart w:id="45" w:name="_Toc141178353"/>
      <w:r w:rsidRPr="00526CC0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3"/>
      <w:bookmarkEnd w:id="44"/>
      <w:bookmarkEnd w:id="45"/>
    </w:p>
    <w:p w14:paraId="50F41BB6" w14:textId="77777777" w:rsidR="00864D16" w:rsidRDefault="00864D16" w:rsidP="004E364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FD7E42B" w14:textId="77777777" w:rsidR="00864D16" w:rsidRDefault="00864D16" w:rsidP="004E364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859114C" w14:textId="77777777" w:rsidR="00864D16" w:rsidRDefault="00864D16" w:rsidP="004E364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9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BF97BFB" w14:textId="77777777" w:rsidR="00864D16" w:rsidRDefault="00864D16" w:rsidP="004E364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5D16312F" w14:textId="77777777" w:rsidR="00864D16" w:rsidRDefault="00864D16" w:rsidP="004E364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3769D295" w14:textId="77777777" w:rsidR="00864D16" w:rsidRDefault="00864D16" w:rsidP="004E364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3CE7EA4D" w:rsidR="009F40C9" w:rsidRPr="004E364D" w:rsidRDefault="009F40C9" w:rsidP="004E364D">
      <w:pPr>
        <w:pStyle w:val="1"/>
        <w:spacing w:line="360" w:lineRule="auto"/>
        <w:jc w:val="both"/>
        <w:rPr>
          <w:sz w:val="28"/>
          <w:szCs w:val="28"/>
        </w:rPr>
      </w:pPr>
      <w:bookmarkStart w:id="46" w:name="_Toc141178354"/>
      <w:r w:rsidRPr="00E90FE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</w:p>
    <w:p w14:paraId="2FAA4BED" w14:textId="77777777" w:rsidR="009F40C9" w:rsidRPr="00E90FE5" w:rsidRDefault="009F40C9" w:rsidP="004E364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4E364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4E364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4E364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4E364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4E364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4E364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E90FE5">
      <w:pPr>
        <w:jc w:val="both"/>
        <w:rPr>
          <w:sz w:val="28"/>
          <w:szCs w:val="28"/>
        </w:rPr>
      </w:pPr>
    </w:p>
    <w:sectPr w:rsidR="005B655A" w:rsidRPr="00E90FE5" w:rsidSect="005F1318">
      <w:footerReference w:type="default" r:id="rId10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C0DAD" w14:textId="77777777" w:rsidR="00A43212" w:rsidRDefault="00A43212">
      <w:r>
        <w:separator/>
      </w:r>
    </w:p>
  </w:endnote>
  <w:endnote w:type="continuationSeparator" w:id="0">
    <w:p w14:paraId="11DD3ED4" w14:textId="77777777" w:rsidR="00A43212" w:rsidRDefault="00A4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01"/>
    <w:family w:val="roman"/>
    <w:pitch w:val="variable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6573D0C2" w:rsidR="00BA0C77" w:rsidRDefault="00BA0C7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093">
          <w:rPr>
            <w:noProof/>
          </w:rPr>
          <w:t>20</w:t>
        </w:r>
        <w:r>
          <w:fldChar w:fldCharType="end"/>
        </w:r>
      </w:p>
    </w:sdtContent>
  </w:sdt>
  <w:p w14:paraId="50351F21" w14:textId="77777777" w:rsidR="00BA0C77" w:rsidRDefault="00BA0C7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C57A9" w14:textId="77777777" w:rsidR="00A43212" w:rsidRDefault="00A43212">
      <w:r>
        <w:separator/>
      </w:r>
    </w:p>
  </w:footnote>
  <w:footnote w:type="continuationSeparator" w:id="0">
    <w:p w14:paraId="6668DBFE" w14:textId="77777777" w:rsidR="00A43212" w:rsidRDefault="00A43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4055E3D"/>
    <w:multiLevelType w:val="hybridMultilevel"/>
    <w:tmpl w:val="AFD883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47691"/>
    <w:multiLevelType w:val="hybridMultilevel"/>
    <w:tmpl w:val="22707F50"/>
    <w:lvl w:ilvl="0" w:tplc="5580A3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9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C07C48"/>
    <w:multiLevelType w:val="hybridMultilevel"/>
    <w:tmpl w:val="40F0A5EA"/>
    <w:lvl w:ilvl="0" w:tplc="B67AD66C">
      <w:start w:val="1"/>
      <w:numFmt w:val="decimal"/>
      <w:lvlText w:val="%1.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E4E3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08CD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C2CA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6076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3E26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3819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6BA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D025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632E2979"/>
    <w:multiLevelType w:val="hybridMultilevel"/>
    <w:tmpl w:val="AFD8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D869FF"/>
    <w:multiLevelType w:val="hybridMultilevel"/>
    <w:tmpl w:val="4F82B3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60FB4"/>
    <w:multiLevelType w:val="hybridMultilevel"/>
    <w:tmpl w:val="4F82B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7B4B318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17"/>
  </w:num>
  <w:num w:numId="5">
    <w:abstractNumId w:val="12"/>
  </w:num>
  <w:num w:numId="6">
    <w:abstractNumId w:val="10"/>
  </w:num>
  <w:num w:numId="7">
    <w:abstractNumId w:val="19"/>
  </w:num>
  <w:num w:numId="8">
    <w:abstractNumId w:val="6"/>
  </w:num>
  <w:num w:numId="9">
    <w:abstractNumId w:val="7"/>
  </w:num>
  <w:num w:numId="10">
    <w:abstractNumId w:val="9"/>
  </w:num>
  <w:num w:numId="11">
    <w:abstractNumId w:val="18"/>
  </w:num>
  <w:num w:numId="12">
    <w:abstractNumId w:val="5"/>
  </w:num>
  <w:num w:numId="13">
    <w:abstractNumId w:val="16"/>
  </w:num>
  <w:num w:numId="14">
    <w:abstractNumId w:val="14"/>
  </w:num>
  <w:num w:numId="15">
    <w:abstractNumId w:val="15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101D3"/>
    <w:rsid w:val="00011996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47BC5"/>
    <w:rsid w:val="00054798"/>
    <w:rsid w:val="00060C83"/>
    <w:rsid w:val="00061116"/>
    <w:rsid w:val="000647D7"/>
    <w:rsid w:val="000669D6"/>
    <w:rsid w:val="00072082"/>
    <w:rsid w:val="000750CE"/>
    <w:rsid w:val="0007758E"/>
    <w:rsid w:val="000800CA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0F5BD8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5E4C"/>
    <w:rsid w:val="001366C1"/>
    <w:rsid w:val="001436C9"/>
    <w:rsid w:val="00146075"/>
    <w:rsid w:val="00157159"/>
    <w:rsid w:val="00160C07"/>
    <w:rsid w:val="0016495B"/>
    <w:rsid w:val="00164F37"/>
    <w:rsid w:val="00166EB3"/>
    <w:rsid w:val="001673B1"/>
    <w:rsid w:val="00170060"/>
    <w:rsid w:val="00172333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C568D"/>
    <w:rsid w:val="001D05B6"/>
    <w:rsid w:val="001D1980"/>
    <w:rsid w:val="001D3F08"/>
    <w:rsid w:val="001D570E"/>
    <w:rsid w:val="001D7575"/>
    <w:rsid w:val="001F2F15"/>
    <w:rsid w:val="001F5B0B"/>
    <w:rsid w:val="00202579"/>
    <w:rsid w:val="00205C27"/>
    <w:rsid w:val="00212660"/>
    <w:rsid w:val="00212DF2"/>
    <w:rsid w:val="002157E4"/>
    <w:rsid w:val="00216612"/>
    <w:rsid w:val="00220847"/>
    <w:rsid w:val="0022370F"/>
    <w:rsid w:val="00226710"/>
    <w:rsid w:val="002300F2"/>
    <w:rsid w:val="002425B0"/>
    <w:rsid w:val="00242EA0"/>
    <w:rsid w:val="00247223"/>
    <w:rsid w:val="002479C4"/>
    <w:rsid w:val="002504B5"/>
    <w:rsid w:val="00250C11"/>
    <w:rsid w:val="00252359"/>
    <w:rsid w:val="0025469F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5699"/>
    <w:rsid w:val="00300A26"/>
    <w:rsid w:val="003070CB"/>
    <w:rsid w:val="0031121A"/>
    <w:rsid w:val="0031377C"/>
    <w:rsid w:val="003141DF"/>
    <w:rsid w:val="003162EC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60719"/>
    <w:rsid w:val="00360928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6BA"/>
    <w:rsid w:val="003C670E"/>
    <w:rsid w:val="003D125E"/>
    <w:rsid w:val="003D1B4F"/>
    <w:rsid w:val="003E0FE2"/>
    <w:rsid w:val="003F0931"/>
    <w:rsid w:val="003F17D4"/>
    <w:rsid w:val="003F1CE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7AD"/>
    <w:rsid w:val="00460394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21D1"/>
    <w:rsid w:val="004C413B"/>
    <w:rsid w:val="004C5DE0"/>
    <w:rsid w:val="004D0C31"/>
    <w:rsid w:val="004D26F6"/>
    <w:rsid w:val="004D47D8"/>
    <w:rsid w:val="004D5D26"/>
    <w:rsid w:val="004D689B"/>
    <w:rsid w:val="004E364D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26CC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5DF7"/>
    <w:rsid w:val="005A752A"/>
    <w:rsid w:val="005A79F3"/>
    <w:rsid w:val="005B485F"/>
    <w:rsid w:val="005B62F5"/>
    <w:rsid w:val="005B655A"/>
    <w:rsid w:val="005C4663"/>
    <w:rsid w:val="005C6616"/>
    <w:rsid w:val="005C720D"/>
    <w:rsid w:val="005D748C"/>
    <w:rsid w:val="005E1093"/>
    <w:rsid w:val="005F1318"/>
    <w:rsid w:val="005F39DE"/>
    <w:rsid w:val="005F7E8D"/>
    <w:rsid w:val="006032F7"/>
    <w:rsid w:val="00607696"/>
    <w:rsid w:val="00610A1C"/>
    <w:rsid w:val="00610BC7"/>
    <w:rsid w:val="00612B41"/>
    <w:rsid w:val="00614A0C"/>
    <w:rsid w:val="006164F7"/>
    <w:rsid w:val="0061783D"/>
    <w:rsid w:val="00617EF1"/>
    <w:rsid w:val="00624DC6"/>
    <w:rsid w:val="00626CDA"/>
    <w:rsid w:val="00626D3A"/>
    <w:rsid w:val="00627C1F"/>
    <w:rsid w:val="00630FF2"/>
    <w:rsid w:val="00633A9F"/>
    <w:rsid w:val="00635594"/>
    <w:rsid w:val="00641E19"/>
    <w:rsid w:val="00642041"/>
    <w:rsid w:val="006427AE"/>
    <w:rsid w:val="0064306D"/>
    <w:rsid w:val="00646DA6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07D88"/>
    <w:rsid w:val="00712813"/>
    <w:rsid w:val="00712EF0"/>
    <w:rsid w:val="0072156C"/>
    <w:rsid w:val="00726C61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60B02"/>
    <w:rsid w:val="00767411"/>
    <w:rsid w:val="00782B6C"/>
    <w:rsid w:val="00786899"/>
    <w:rsid w:val="0079068F"/>
    <w:rsid w:val="00791127"/>
    <w:rsid w:val="0079150C"/>
    <w:rsid w:val="007924E8"/>
    <w:rsid w:val="007963BD"/>
    <w:rsid w:val="00797458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4C0C"/>
    <w:rsid w:val="00855532"/>
    <w:rsid w:val="0085772E"/>
    <w:rsid w:val="008617F6"/>
    <w:rsid w:val="00861929"/>
    <w:rsid w:val="00864D1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C7FAE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84F5E"/>
    <w:rsid w:val="0098679C"/>
    <w:rsid w:val="009A02D8"/>
    <w:rsid w:val="009A065F"/>
    <w:rsid w:val="009A1044"/>
    <w:rsid w:val="009A2A31"/>
    <w:rsid w:val="009A2A6F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212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3638"/>
    <w:rsid w:val="00B1369F"/>
    <w:rsid w:val="00B14260"/>
    <w:rsid w:val="00B22351"/>
    <w:rsid w:val="00B24F77"/>
    <w:rsid w:val="00B2550B"/>
    <w:rsid w:val="00B26BBE"/>
    <w:rsid w:val="00B3706C"/>
    <w:rsid w:val="00B4458D"/>
    <w:rsid w:val="00B454CC"/>
    <w:rsid w:val="00B468D4"/>
    <w:rsid w:val="00B502AC"/>
    <w:rsid w:val="00B6021D"/>
    <w:rsid w:val="00B628FD"/>
    <w:rsid w:val="00B63007"/>
    <w:rsid w:val="00B665E9"/>
    <w:rsid w:val="00B679C0"/>
    <w:rsid w:val="00B70080"/>
    <w:rsid w:val="00B73279"/>
    <w:rsid w:val="00B751DA"/>
    <w:rsid w:val="00B75C6B"/>
    <w:rsid w:val="00B82367"/>
    <w:rsid w:val="00B83703"/>
    <w:rsid w:val="00B85AEE"/>
    <w:rsid w:val="00B87514"/>
    <w:rsid w:val="00B90B6C"/>
    <w:rsid w:val="00B946F5"/>
    <w:rsid w:val="00B97E52"/>
    <w:rsid w:val="00BA0C77"/>
    <w:rsid w:val="00BA2913"/>
    <w:rsid w:val="00BA2CDC"/>
    <w:rsid w:val="00BA38F5"/>
    <w:rsid w:val="00BB46B9"/>
    <w:rsid w:val="00BB5181"/>
    <w:rsid w:val="00BC0E83"/>
    <w:rsid w:val="00BC1D13"/>
    <w:rsid w:val="00BC6447"/>
    <w:rsid w:val="00BD2B93"/>
    <w:rsid w:val="00BE1801"/>
    <w:rsid w:val="00BE4E2B"/>
    <w:rsid w:val="00BE734F"/>
    <w:rsid w:val="00BF37FF"/>
    <w:rsid w:val="00BF3FB4"/>
    <w:rsid w:val="00BF4EBE"/>
    <w:rsid w:val="00BF78BC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1756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4BC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2AF1"/>
    <w:rsid w:val="00D07F0F"/>
    <w:rsid w:val="00D1096A"/>
    <w:rsid w:val="00D115F2"/>
    <w:rsid w:val="00D16DAA"/>
    <w:rsid w:val="00D16E31"/>
    <w:rsid w:val="00D23A32"/>
    <w:rsid w:val="00D23CC0"/>
    <w:rsid w:val="00D24127"/>
    <w:rsid w:val="00D2781B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6068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B0703"/>
    <w:rsid w:val="00DB3969"/>
    <w:rsid w:val="00DB6CE6"/>
    <w:rsid w:val="00DC0994"/>
    <w:rsid w:val="00DC0CD2"/>
    <w:rsid w:val="00DC2EA8"/>
    <w:rsid w:val="00DC3C82"/>
    <w:rsid w:val="00DC3F9E"/>
    <w:rsid w:val="00DC4726"/>
    <w:rsid w:val="00DC5BF9"/>
    <w:rsid w:val="00DC750C"/>
    <w:rsid w:val="00DD0A9D"/>
    <w:rsid w:val="00DD34E6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20D42"/>
    <w:rsid w:val="00E215D1"/>
    <w:rsid w:val="00E232F0"/>
    <w:rsid w:val="00E307A4"/>
    <w:rsid w:val="00E321DD"/>
    <w:rsid w:val="00E33BC8"/>
    <w:rsid w:val="00E408C5"/>
    <w:rsid w:val="00E423F5"/>
    <w:rsid w:val="00E52DF8"/>
    <w:rsid w:val="00E534F9"/>
    <w:rsid w:val="00E54623"/>
    <w:rsid w:val="00E56933"/>
    <w:rsid w:val="00E57996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DCD"/>
    <w:rsid w:val="00EA460F"/>
    <w:rsid w:val="00EB377D"/>
    <w:rsid w:val="00EB6F87"/>
    <w:rsid w:val="00EB7ACE"/>
    <w:rsid w:val="00EC0C92"/>
    <w:rsid w:val="00EC1560"/>
    <w:rsid w:val="00EC1FCE"/>
    <w:rsid w:val="00EC36DC"/>
    <w:rsid w:val="00ED59C0"/>
    <w:rsid w:val="00ED6EE7"/>
    <w:rsid w:val="00EE23EF"/>
    <w:rsid w:val="00EE55F0"/>
    <w:rsid w:val="00EF16D7"/>
    <w:rsid w:val="00EF226B"/>
    <w:rsid w:val="00EF2B14"/>
    <w:rsid w:val="00F03808"/>
    <w:rsid w:val="00F0393A"/>
    <w:rsid w:val="00F04542"/>
    <w:rsid w:val="00F10253"/>
    <w:rsid w:val="00F106D0"/>
    <w:rsid w:val="00F107CB"/>
    <w:rsid w:val="00F10997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660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C4E192-8FD9-44DE-BF1D-5AFD032B7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27</Pages>
  <Words>5620</Words>
  <Characters>32035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37580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18</cp:revision>
  <cp:lastPrinted>2020-07-03T07:14:00Z</cp:lastPrinted>
  <dcterms:created xsi:type="dcterms:W3CDTF">2023-05-14T18:55:00Z</dcterms:created>
  <dcterms:modified xsi:type="dcterms:W3CDTF">2023-07-28T11:04:00Z</dcterms:modified>
</cp:coreProperties>
</file>